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AD79A" w14:textId="000C7085" w:rsidR="00313084" w:rsidRPr="00636A79" w:rsidRDefault="00D85FB3" w:rsidP="00313084">
      <w:pPr>
        <w:keepNext/>
        <w:keepLines/>
        <w:tabs>
          <w:tab w:val="left" w:pos="6480"/>
        </w:tabs>
        <w:outlineLvl w:val="0"/>
        <w:rPr>
          <w:b/>
          <w:bCs/>
          <w:caps/>
          <w:sz w:val="24"/>
          <w:szCs w:val="28"/>
        </w:rPr>
      </w:pPr>
      <w:r>
        <w:rPr>
          <w:b/>
          <w:bCs/>
          <w:caps/>
          <w:sz w:val="24"/>
          <w:szCs w:val="28"/>
        </w:rPr>
        <w:t xml:space="preserve">GREENWICH STOW CREEK </w:t>
      </w:r>
      <w:r w:rsidR="007837F6">
        <w:rPr>
          <w:b/>
          <w:bCs/>
          <w:caps/>
          <w:sz w:val="24"/>
          <w:szCs w:val="28"/>
        </w:rPr>
        <w:t>BOARD OF EDUCATION</w:t>
      </w:r>
      <w:r w:rsidR="00313084" w:rsidRPr="00636A79">
        <w:rPr>
          <w:b/>
          <w:bCs/>
          <w:caps/>
          <w:sz w:val="24"/>
          <w:szCs w:val="28"/>
        </w:rPr>
        <w:tab/>
        <w:t xml:space="preserve">File code: </w:t>
      </w:r>
      <w:r w:rsidR="00313084">
        <w:rPr>
          <w:b/>
          <w:bCs/>
          <w:caps/>
          <w:sz w:val="24"/>
          <w:szCs w:val="28"/>
        </w:rPr>
        <w:t>2224.1</w:t>
      </w:r>
    </w:p>
    <w:p w14:paraId="0A3DECD7" w14:textId="77777777" w:rsidR="00313084" w:rsidRPr="00636A79" w:rsidRDefault="00313084" w:rsidP="00313084">
      <w:pPr>
        <w:keepNext/>
        <w:keepLines/>
        <w:tabs>
          <w:tab w:val="left" w:pos="6480"/>
        </w:tabs>
        <w:outlineLvl w:val="1"/>
        <w:rPr>
          <w:b/>
          <w:bCs/>
          <w:sz w:val="22"/>
          <w:szCs w:val="26"/>
        </w:rPr>
      </w:pPr>
      <w:r w:rsidRPr="00636A79">
        <w:rPr>
          <w:b/>
          <w:bCs/>
          <w:sz w:val="22"/>
          <w:szCs w:val="26"/>
        </w:rPr>
        <w:tab/>
      </w:r>
      <w:r w:rsidRPr="00636A79">
        <w:rPr>
          <w:b/>
          <w:bCs/>
          <w:sz w:val="22"/>
          <w:szCs w:val="26"/>
          <w:u w:val="single"/>
        </w:rPr>
        <w:t xml:space="preserve">    X    </w:t>
      </w:r>
      <w:r w:rsidRPr="00636A79">
        <w:rPr>
          <w:b/>
          <w:bCs/>
          <w:sz w:val="22"/>
          <w:szCs w:val="26"/>
        </w:rPr>
        <w:t xml:space="preserve">  Monitored</w:t>
      </w:r>
      <w:r w:rsidRPr="00636A79">
        <w:rPr>
          <w:b/>
          <w:bCs/>
          <w:sz w:val="22"/>
          <w:szCs w:val="26"/>
        </w:rPr>
        <w:tab/>
      </w:r>
    </w:p>
    <w:p w14:paraId="04B3A8EF" w14:textId="77777777" w:rsidR="00313084" w:rsidRPr="00636A79" w:rsidRDefault="00313084" w:rsidP="00313084">
      <w:pPr>
        <w:keepNext/>
        <w:keepLines/>
        <w:tabs>
          <w:tab w:val="left" w:pos="6480"/>
        </w:tabs>
        <w:outlineLvl w:val="1"/>
        <w:rPr>
          <w:b/>
          <w:bCs/>
          <w:sz w:val="22"/>
          <w:szCs w:val="26"/>
        </w:rPr>
      </w:pPr>
      <w:r w:rsidRPr="00636A79">
        <w:rPr>
          <w:b/>
          <w:bCs/>
          <w:sz w:val="22"/>
          <w:szCs w:val="26"/>
        </w:rPr>
        <w:tab/>
      </w:r>
      <w:r w:rsidRPr="00636A79">
        <w:rPr>
          <w:b/>
          <w:bCs/>
          <w:sz w:val="22"/>
          <w:szCs w:val="26"/>
          <w:u w:val="single"/>
        </w:rPr>
        <w:t xml:space="preserve">    X    </w:t>
      </w:r>
      <w:r w:rsidRPr="00636A79">
        <w:rPr>
          <w:b/>
          <w:bCs/>
          <w:sz w:val="22"/>
          <w:szCs w:val="26"/>
        </w:rPr>
        <w:t xml:space="preserve">  Mandated</w:t>
      </w:r>
    </w:p>
    <w:p w14:paraId="7B648E78" w14:textId="337E34A6" w:rsidR="00313084" w:rsidRPr="00636A79" w:rsidRDefault="00313084" w:rsidP="00313084">
      <w:pPr>
        <w:pBdr>
          <w:bottom w:val="single" w:sz="18" w:space="1" w:color="auto"/>
        </w:pBdr>
        <w:tabs>
          <w:tab w:val="left" w:pos="6480"/>
        </w:tabs>
        <w:spacing w:after="60"/>
        <w:outlineLvl w:val="1"/>
        <w:rPr>
          <w:b/>
          <w:sz w:val="22"/>
          <w:szCs w:val="24"/>
        </w:rPr>
      </w:pPr>
      <w:r>
        <w:rPr>
          <w:b/>
          <w:sz w:val="22"/>
          <w:szCs w:val="24"/>
        </w:rPr>
        <w:t>Exhibit</w:t>
      </w:r>
      <w:r w:rsidRPr="00636A79">
        <w:rPr>
          <w:b/>
          <w:sz w:val="22"/>
          <w:szCs w:val="24"/>
        </w:rPr>
        <w:tab/>
      </w:r>
      <w:r w:rsidRPr="00636A79">
        <w:rPr>
          <w:b/>
          <w:sz w:val="22"/>
          <w:szCs w:val="24"/>
          <w:u w:val="single"/>
        </w:rPr>
        <w:t xml:space="preserve">    X    </w:t>
      </w:r>
      <w:r w:rsidRPr="00636A79">
        <w:rPr>
          <w:b/>
          <w:sz w:val="22"/>
          <w:szCs w:val="24"/>
        </w:rPr>
        <w:t xml:space="preserve">  Other Reasons</w:t>
      </w:r>
    </w:p>
    <w:p w14:paraId="589B7528" w14:textId="77777777" w:rsidR="00313084" w:rsidRPr="00313084" w:rsidRDefault="00313084" w:rsidP="00313084"/>
    <w:p w14:paraId="5E87BC2C" w14:textId="77777777" w:rsidR="00313084" w:rsidRDefault="00313084" w:rsidP="004F0E5C">
      <w:pPr>
        <w:jc w:val="center"/>
        <w:rPr>
          <w:u w:val="words"/>
        </w:rPr>
      </w:pPr>
    </w:p>
    <w:p w14:paraId="3BE3D98C" w14:textId="5EEA533A" w:rsidR="00E17347" w:rsidRPr="00E17347" w:rsidRDefault="00E17347" w:rsidP="004F0E5C">
      <w:pPr>
        <w:jc w:val="center"/>
        <w:rPr>
          <w:u w:val="words"/>
        </w:rPr>
      </w:pPr>
      <w:r w:rsidRPr="00E17347">
        <w:rPr>
          <w:u w:val="words"/>
        </w:rPr>
        <w:t>DISCRIMINATION/SEXUAL HARASSMENT</w:t>
      </w:r>
      <w:r w:rsidR="004F0E5C" w:rsidRPr="004F0E5C">
        <w:rPr>
          <w:u w:val="words"/>
        </w:rPr>
        <w:t xml:space="preserve"> </w:t>
      </w:r>
      <w:r w:rsidRPr="00E17347">
        <w:rPr>
          <w:u w:val="words"/>
        </w:rPr>
        <w:t>REPORT FORM</w:t>
      </w:r>
    </w:p>
    <w:p w14:paraId="2C7FBC5D" w14:textId="77777777" w:rsidR="00E17347" w:rsidRDefault="00E17347" w:rsidP="00E17347"/>
    <w:p w14:paraId="2F1D91A6" w14:textId="6F3DFDBC" w:rsidR="00E17347" w:rsidRPr="00E17347" w:rsidRDefault="00E17347" w:rsidP="00E17347">
      <w:r w:rsidRPr="00E17347">
        <w:t xml:space="preserve">The </w:t>
      </w:r>
      <w:r>
        <w:t>b</w:t>
      </w:r>
      <w:r w:rsidRPr="00E17347">
        <w:t xml:space="preserve">oard </w:t>
      </w:r>
      <w:r>
        <w:t>shall endeavor to</w:t>
      </w:r>
      <w:r w:rsidRPr="00E17347">
        <w:t xml:space="preserve"> provide a safe, positive learning and working environment that is free from bullying, hazing, dating violence, sexual harassment and other discrimination, and retaliation. If you have experienced, or if you have knowledge of, any such actions, we encourage you to complete this form. The Title IX Coordinator will be happy to support you by answering any questions about the report form, reviewing the report form for completion and assisting as necessary with completion of the report. The Title IX Coordinator’s contact information is:</w:t>
      </w:r>
    </w:p>
    <w:p w14:paraId="1C695337" w14:textId="77777777" w:rsidR="00E17347" w:rsidRPr="00E17347" w:rsidRDefault="00E17347" w:rsidP="00E17347"/>
    <w:p w14:paraId="0E2DD303" w14:textId="01F44E52" w:rsidR="00E17347" w:rsidRPr="008C5077" w:rsidRDefault="00E17347" w:rsidP="008C5077">
      <w:pPr>
        <w:tabs>
          <w:tab w:val="left" w:pos="9600"/>
        </w:tabs>
        <w:rPr>
          <w:u w:val="single"/>
        </w:rPr>
      </w:pPr>
      <w:r w:rsidRPr="00E17347">
        <w:t xml:space="preserve">Position: </w:t>
      </w:r>
      <w:r w:rsidR="008C5077">
        <w:rPr>
          <w:u w:val="single"/>
        </w:rPr>
        <w:tab/>
      </w:r>
    </w:p>
    <w:p w14:paraId="0D51003A" w14:textId="77777777" w:rsidR="008C5077" w:rsidRPr="008C5077" w:rsidRDefault="008C5077" w:rsidP="008C5077">
      <w:pPr>
        <w:tabs>
          <w:tab w:val="left" w:pos="9600"/>
        </w:tabs>
        <w:rPr>
          <w:u w:val="single"/>
        </w:rPr>
      </w:pPr>
    </w:p>
    <w:p w14:paraId="0F04D164" w14:textId="4F81168E" w:rsidR="00E17347" w:rsidRPr="008C5077" w:rsidRDefault="00E17347" w:rsidP="008C5077">
      <w:pPr>
        <w:tabs>
          <w:tab w:val="left" w:pos="9600"/>
        </w:tabs>
        <w:rPr>
          <w:u w:val="single"/>
        </w:rPr>
      </w:pPr>
      <w:r w:rsidRPr="00E17347">
        <w:t xml:space="preserve">Address: </w:t>
      </w:r>
      <w:r w:rsidR="008C5077">
        <w:rPr>
          <w:u w:val="single"/>
        </w:rPr>
        <w:tab/>
      </w:r>
    </w:p>
    <w:p w14:paraId="46E19EC0" w14:textId="77777777" w:rsidR="00E17347" w:rsidRPr="00E17347" w:rsidRDefault="00E17347" w:rsidP="00E17347"/>
    <w:p w14:paraId="58941925" w14:textId="5968E173" w:rsidR="00E17347" w:rsidRPr="00E17347" w:rsidRDefault="00E17347" w:rsidP="00091DF7">
      <w:pPr>
        <w:tabs>
          <w:tab w:val="left" w:pos="9600"/>
        </w:tabs>
      </w:pPr>
      <w:r w:rsidRPr="00E17347">
        <w:t>Email</w:t>
      </w:r>
      <w:r w:rsidR="00091DF7">
        <w:t xml:space="preserve">: </w:t>
      </w:r>
      <w:r w:rsidR="00091DF7">
        <w:rPr>
          <w:u w:val="single"/>
        </w:rPr>
        <w:tab/>
      </w:r>
      <w:r w:rsidRPr="00E17347">
        <w:rPr>
          <w:u w:val="single"/>
        </w:rPr>
        <w:t xml:space="preserve"> </w:t>
      </w:r>
    </w:p>
    <w:p w14:paraId="449581C6" w14:textId="77777777" w:rsidR="00E17347" w:rsidRPr="00E17347" w:rsidRDefault="00E17347" w:rsidP="004F0E5C">
      <w:pPr>
        <w:tabs>
          <w:tab w:val="left" w:pos="1890"/>
        </w:tabs>
      </w:pPr>
    </w:p>
    <w:p w14:paraId="36A060E5" w14:textId="019EBDEE" w:rsidR="00E17347" w:rsidRPr="00E17347" w:rsidRDefault="00E17347" w:rsidP="00091DF7">
      <w:pPr>
        <w:tabs>
          <w:tab w:val="left" w:pos="9600"/>
        </w:tabs>
      </w:pPr>
      <w:r w:rsidRPr="00E17347">
        <w:t>Phone Number:</w:t>
      </w:r>
      <w:r w:rsidR="00091DF7">
        <w:rPr>
          <w:u w:val="single"/>
        </w:rPr>
        <w:tab/>
      </w:r>
      <w:r w:rsidRPr="00E17347">
        <w:rPr>
          <w:u w:val="single"/>
        </w:rPr>
        <w:t xml:space="preserve"> </w:t>
      </w:r>
    </w:p>
    <w:p w14:paraId="41B21479" w14:textId="77777777" w:rsidR="00E17347" w:rsidRPr="00E17347" w:rsidRDefault="00E17347" w:rsidP="00E17347"/>
    <w:p w14:paraId="67C83348" w14:textId="77777777" w:rsidR="00E17347" w:rsidRPr="00E17347" w:rsidRDefault="00E17347" w:rsidP="00E17347">
      <w:pPr>
        <w:rPr>
          <w:b/>
          <w:bCs/>
        </w:rPr>
      </w:pPr>
      <w:r w:rsidRPr="00E17347">
        <w:rPr>
          <w:b/>
          <w:bCs/>
        </w:rPr>
        <w:t>Retaliation Prohibited</w:t>
      </w:r>
    </w:p>
    <w:p w14:paraId="06643C62" w14:textId="77777777" w:rsidR="00E17347" w:rsidRPr="00E17347" w:rsidRDefault="00E17347" w:rsidP="00E17347">
      <w:pPr>
        <w:rPr>
          <w:b/>
          <w:bCs/>
        </w:rPr>
      </w:pPr>
    </w:p>
    <w:p w14:paraId="4E6D2C4E" w14:textId="77777777" w:rsidR="00E17347" w:rsidRPr="00E17347" w:rsidRDefault="00E17347" w:rsidP="00E17347">
      <w:r w:rsidRPr="00E17347">
        <w:t>The district, its employees and others are prohibited from intimidating, threatening, coercing, or discriminating against you for filing this report. Please contact the Title IX Coordinator immediately if you believe retaliation has occurred.</w:t>
      </w:r>
    </w:p>
    <w:p w14:paraId="70C48744" w14:textId="77777777" w:rsidR="00E17347" w:rsidRDefault="00E17347" w:rsidP="00E17347">
      <w:pPr>
        <w:rPr>
          <w:b/>
          <w:bCs/>
        </w:rPr>
      </w:pPr>
    </w:p>
    <w:p w14:paraId="4D4988B9" w14:textId="383BFF79" w:rsidR="00E17347" w:rsidRPr="00E17347" w:rsidRDefault="00E17347" w:rsidP="00E17347">
      <w:pPr>
        <w:rPr>
          <w:b/>
          <w:bCs/>
        </w:rPr>
      </w:pPr>
      <w:r w:rsidRPr="00E17347">
        <w:rPr>
          <w:b/>
          <w:bCs/>
        </w:rPr>
        <w:t>Confidentiality</w:t>
      </w:r>
    </w:p>
    <w:p w14:paraId="3D47F561" w14:textId="77777777" w:rsidR="00E17347" w:rsidRDefault="00E17347" w:rsidP="00E17347"/>
    <w:p w14:paraId="190EF9A0" w14:textId="43D29E8E" w:rsidR="00E17347" w:rsidRPr="00E17347" w:rsidRDefault="00E17347" w:rsidP="00E17347">
      <w:r w:rsidRPr="00E17347">
        <w:t xml:space="preserve">Confidentiality of all parties, witnesses, the allegations and the filing of a report shall be handled in accordance with applicable law, regulations, </w:t>
      </w:r>
      <w:r>
        <w:t>b</w:t>
      </w:r>
      <w:r w:rsidRPr="00E17347">
        <w:t>oard policy, procedures, and the district’s legal and investigative obligations. The school will take all reasonable steps to investigate and respond to the report</w:t>
      </w:r>
      <w:r w:rsidR="00DF51FD">
        <w:t xml:space="preserve"> </w:t>
      </w:r>
      <w:r w:rsidRPr="00E17347">
        <w:t xml:space="preserve">consistent with a request for </w:t>
      </w:r>
      <w:r w:rsidR="00DF51FD">
        <w:t>confidentialit</w:t>
      </w:r>
      <w:r w:rsidRPr="00E17347">
        <w:t>y as long as doing so does not preclude the school from responding effectively to the report</w:t>
      </w:r>
      <w:r w:rsidR="00DF51FD">
        <w:t xml:space="preserve"> or from complying with applicable law and board policy</w:t>
      </w:r>
      <w:r w:rsidRPr="00E17347">
        <w:t>. If you have any questions regarding how the information contained in this report may be used, please discuss them with the Title IX Coordinator prior to filing the report. Once this report is filed, the district has an obligation to investigate the information provided.</w:t>
      </w:r>
    </w:p>
    <w:p w14:paraId="6E8B2F7C" w14:textId="77777777" w:rsidR="00E17347" w:rsidRPr="00E17347" w:rsidRDefault="00E17347" w:rsidP="00E17347"/>
    <w:p w14:paraId="43D38F22" w14:textId="089499AC" w:rsidR="00E17347" w:rsidRPr="00E17347" w:rsidRDefault="00E17347" w:rsidP="00E17347">
      <w:pPr>
        <w:rPr>
          <w:i/>
          <w:iCs/>
        </w:rPr>
      </w:pPr>
      <w:r w:rsidRPr="00E17347">
        <w:rPr>
          <w:b/>
          <w:bCs/>
          <w:i/>
          <w:iCs/>
        </w:rPr>
        <w:t>Note</w:t>
      </w:r>
      <w:r w:rsidRPr="00E17347">
        <w:rPr>
          <w:i/>
          <w:iCs/>
        </w:rPr>
        <w:t>: For purposes of Title IX sexual harassment, this Report Form serves initially as an</w:t>
      </w:r>
      <w:r>
        <w:rPr>
          <w:i/>
          <w:iCs/>
        </w:rPr>
        <w:t xml:space="preserve"> </w:t>
      </w:r>
      <w:r w:rsidRPr="00E17347">
        <w:rPr>
          <w:i/>
          <w:iCs/>
        </w:rPr>
        <w:t xml:space="preserve">informal report, </w:t>
      </w:r>
      <w:r w:rsidRPr="00E17347">
        <w:rPr>
          <w:i/>
          <w:iCs/>
          <w:u w:val="single"/>
        </w:rPr>
        <w:t>not</w:t>
      </w:r>
      <w:r w:rsidRPr="00E17347">
        <w:rPr>
          <w:i/>
          <w:iCs/>
        </w:rPr>
        <w:t xml:space="preserve"> a formal complaint of Sexual Harassment under Title IX.</w:t>
      </w:r>
    </w:p>
    <w:p w14:paraId="3BB7EB8B" w14:textId="77777777" w:rsidR="00E17347" w:rsidRPr="00E17347" w:rsidRDefault="00E17347" w:rsidP="00E17347">
      <w:pPr>
        <w:rPr>
          <w:i/>
          <w:iCs/>
        </w:rPr>
      </w:pPr>
    </w:p>
    <w:p w14:paraId="19D413C8" w14:textId="77777777" w:rsidR="00E17347" w:rsidRPr="00E17347" w:rsidRDefault="00E17347" w:rsidP="00E17347">
      <w:pPr>
        <w:rPr>
          <w:b/>
          <w:bCs/>
        </w:rPr>
      </w:pPr>
      <w:r w:rsidRPr="00E17347">
        <w:rPr>
          <w:b/>
          <w:bCs/>
        </w:rPr>
        <w:t>I. Information About the Person Making This Report:</w:t>
      </w:r>
    </w:p>
    <w:p w14:paraId="7807A2CA" w14:textId="77777777" w:rsidR="00E17347" w:rsidRPr="00E17347" w:rsidRDefault="00E17347" w:rsidP="00E17347">
      <w:pPr>
        <w:rPr>
          <w:b/>
          <w:bCs/>
        </w:rPr>
      </w:pPr>
    </w:p>
    <w:p w14:paraId="74064C6E" w14:textId="77777777" w:rsidR="00927A13" w:rsidRPr="00BB2798" w:rsidRDefault="00927A13" w:rsidP="00927A13">
      <w:pPr>
        <w:tabs>
          <w:tab w:val="left" w:pos="9600"/>
        </w:tabs>
        <w:rPr>
          <w:u w:val="single"/>
        </w:rPr>
      </w:pPr>
      <w:r w:rsidRPr="00E17347">
        <w:t xml:space="preserve">Name: </w:t>
      </w:r>
      <w:r>
        <w:rPr>
          <w:u w:val="single"/>
        </w:rPr>
        <w:tab/>
      </w:r>
    </w:p>
    <w:p w14:paraId="30AF1F48" w14:textId="77777777" w:rsidR="00927A13" w:rsidRPr="00E17347" w:rsidRDefault="00927A13" w:rsidP="00927A13"/>
    <w:p w14:paraId="494FE8CB" w14:textId="77777777" w:rsidR="00927A13" w:rsidRPr="00E17347" w:rsidRDefault="00927A13" w:rsidP="00927A13">
      <w:pPr>
        <w:tabs>
          <w:tab w:val="left" w:pos="9600"/>
        </w:tabs>
      </w:pPr>
      <w:r w:rsidRPr="00E17347">
        <w:t>Address</w:t>
      </w:r>
      <w:r>
        <w:t xml:space="preserve">: </w:t>
      </w:r>
      <w:r>
        <w:rPr>
          <w:u w:val="single"/>
        </w:rPr>
        <w:tab/>
      </w:r>
      <w:r w:rsidRPr="00E17347">
        <w:rPr>
          <w:u w:val="single"/>
        </w:rPr>
        <w:t xml:space="preserve"> </w:t>
      </w:r>
    </w:p>
    <w:p w14:paraId="19A29335" w14:textId="77777777" w:rsidR="00927A13" w:rsidRPr="00E17347" w:rsidRDefault="00927A13" w:rsidP="00927A13"/>
    <w:p w14:paraId="0CF61B78" w14:textId="77777777" w:rsidR="00927A13" w:rsidRDefault="00927A13" w:rsidP="00927A13">
      <w:pPr>
        <w:tabs>
          <w:tab w:val="left" w:pos="9600"/>
        </w:tabs>
        <w:rPr>
          <w:u w:val="single"/>
        </w:rPr>
      </w:pPr>
      <w:r w:rsidRPr="00E17347">
        <w:t>Phone Number:</w:t>
      </w:r>
      <w:r>
        <w:t xml:space="preserve"> </w:t>
      </w:r>
      <w:r>
        <w:rPr>
          <w:u w:val="single"/>
        </w:rPr>
        <w:tab/>
      </w:r>
    </w:p>
    <w:p w14:paraId="58887B72" w14:textId="77777777" w:rsidR="00927A13" w:rsidRPr="00E17347" w:rsidRDefault="00927A13" w:rsidP="00927A13">
      <w:pPr>
        <w:tabs>
          <w:tab w:val="left" w:pos="9600"/>
        </w:tabs>
      </w:pPr>
    </w:p>
    <w:p w14:paraId="06F4AEBE" w14:textId="77777777" w:rsidR="00927A13" w:rsidRPr="00E17347" w:rsidRDefault="00927A13" w:rsidP="00927A13">
      <w:pPr>
        <w:tabs>
          <w:tab w:val="left" w:pos="9600"/>
        </w:tabs>
      </w:pPr>
      <w:r w:rsidRPr="00E17347">
        <w:t>School Building:</w:t>
      </w:r>
      <w:r>
        <w:rPr>
          <w:u w:val="single"/>
        </w:rPr>
        <w:tab/>
      </w:r>
      <w:r w:rsidRPr="00E17347">
        <w:rPr>
          <w:u w:val="single"/>
        </w:rPr>
        <w:t xml:space="preserve"> </w:t>
      </w:r>
    </w:p>
    <w:p w14:paraId="72B158B4" w14:textId="77777777" w:rsidR="00E17347" w:rsidRPr="00E17347" w:rsidRDefault="00E17347" w:rsidP="00E17347"/>
    <w:p w14:paraId="18A4F890" w14:textId="5B4B8E4C" w:rsidR="00E17347" w:rsidRPr="00927A13" w:rsidRDefault="00E17347" w:rsidP="00927A13">
      <w:pPr>
        <w:tabs>
          <w:tab w:val="left" w:pos="9600"/>
        </w:tabs>
        <w:rPr>
          <w:u w:val="single"/>
        </w:rPr>
      </w:pPr>
      <w:r w:rsidRPr="00E17347">
        <w:t>I am a:</w:t>
      </w:r>
      <w:r w:rsidR="00927A13">
        <w:rPr>
          <w:u w:val="single"/>
        </w:rPr>
        <w:tab/>
      </w:r>
    </w:p>
    <w:p w14:paraId="0BE079DE" w14:textId="77777777" w:rsidR="00E17347" w:rsidRPr="00E17347" w:rsidRDefault="00E17347" w:rsidP="00E17347"/>
    <w:p w14:paraId="3DAFED0D" w14:textId="3B630295" w:rsidR="00E17347" w:rsidRPr="00E17347" w:rsidRDefault="00E17347" w:rsidP="00E17347">
      <w:pPr>
        <w:tabs>
          <w:tab w:val="left" w:pos="1440"/>
          <w:tab w:val="left" w:pos="3600"/>
          <w:tab w:val="left" w:pos="5400"/>
          <w:tab w:val="left" w:pos="7200"/>
          <w:tab w:val="left" w:pos="8730"/>
        </w:tabs>
      </w:pPr>
      <w:r>
        <w:rPr>
          <w:sz w:val="36"/>
          <w:szCs w:val="36"/>
        </w:rPr>
        <w:lastRenderedPageBreak/>
        <w:t>□</w:t>
      </w:r>
      <w:r w:rsidRPr="00E17347">
        <w:t xml:space="preserve"> Student </w:t>
      </w:r>
      <w:r>
        <w:tab/>
      </w:r>
      <w:r>
        <w:rPr>
          <w:sz w:val="36"/>
          <w:szCs w:val="36"/>
        </w:rPr>
        <w:t>□</w:t>
      </w:r>
      <w:r w:rsidRPr="00E17347">
        <w:t xml:space="preserve"> Parent/Guardian </w:t>
      </w:r>
      <w:r>
        <w:tab/>
      </w:r>
      <w:r>
        <w:rPr>
          <w:sz w:val="36"/>
          <w:szCs w:val="36"/>
        </w:rPr>
        <w:t>□</w:t>
      </w:r>
      <w:r w:rsidRPr="00E17347">
        <w:t xml:space="preserve"> Employee </w:t>
      </w:r>
      <w:r>
        <w:tab/>
      </w:r>
      <w:r>
        <w:rPr>
          <w:sz w:val="36"/>
          <w:szCs w:val="36"/>
        </w:rPr>
        <w:t>□</w:t>
      </w:r>
      <w:r w:rsidRPr="00E17347">
        <w:t xml:space="preserve"> Volunteer </w:t>
      </w:r>
      <w:r>
        <w:tab/>
      </w:r>
      <w:r>
        <w:rPr>
          <w:sz w:val="36"/>
          <w:szCs w:val="36"/>
        </w:rPr>
        <w:t>□</w:t>
      </w:r>
      <w:r w:rsidRPr="00E17347">
        <w:t xml:space="preserve"> Visitor</w:t>
      </w:r>
    </w:p>
    <w:p w14:paraId="2125D66E" w14:textId="77777777" w:rsidR="00E17347" w:rsidRPr="00E17347" w:rsidRDefault="00E17347" w:rsidP="00E17347"/>
    <w:p w14:paraId="439FF11C" w14:textId="209E53E2" w:rsidR="00E17347" w:rsidRPr="00E17347" w:rsidRDefault="00A97040" w:rsidP="00E17347">
      <w:r>
        <w:rPr>
          <w:sz w:val="36"/>
          <w:szCs w:val="36"/>
        </w:rPr>
        <w:t xml:space="preserve">□ </w:t>
      </w:r>
      <w:r w:rsidR="00E17347" w:rsidRPr="00E17347">
        <w:t>Other (please explain relationship to the district) If you are not the victim of the reported conduct, please identify the alleged victim:</w:t>
      </w:r>
    </w:p>
    <w:p w14:paraId="51D08FF0" w14:textId="77777777" w:rsidR="00A97040" w:rsidRDefault="00A97040" w:rsidP="00E17347"/>
    <w:p w14:paraId="69F18D05" w14:textId="54961DC5" w:rsidR="00E17347" w:rsidRPr="00927A13" w:rsidRDefault="00E17347" w:rsidP="00927A13">
      <w:pPr>
        <w:tabs>
          <w:tab w:val="left" w:pos="9600"/>
        </w:tabs>
        <w:rPr>
          <w:u w:val="single"/>
        </w:rPr>
      </w:pPr>
      <w:r w:rsidRPr="00E17347">
        <w:t xml:space="preserve">Name: </w:t>
      </w:r>
      <w:r w:rsidR="00927A13">
        <w:rPr>
          <w:u w:val="single"/>
        </w:rPr>
        <w:tab/>
      </w:r>
    </w:p>
    <w:p w14:paraId="72BBEE73" w14:textId="77777777" w:rsidR="00E17347" w:rsidRPr="00E17347" w:rsidRDefault="00E17347" w:rsidP="00E17347"/>
    <w:p w14:paraId="2EB7B8B9" w14:textId="340AB869" w:rsidR="00E17347" w:rsidRPr="00E17347" w:rsidRDefault="00E17347" w:rsidP="00E17347">
      <w:r w:rsidRPr="00E17347">
        <w:t xml:space="preserve">The alleged victim is: </w:t>
      </w:r>
      <w:r>
        <w:rPr>
          <w:sz w:val="36"/>
          <w:szCs w:val="36"/>
        </w:rPr>
        <w:t>□</w:t>
      </w:r>
      <w:r w:rsidRPr="00E17347">
        <w:t xml:space="preserve"> Your Child </w:t>
      </w:r>
      <w:r w:rsidR="004F0E5C">
        <w:tab/>
      </w:r>
      <w:r>
        <w:rPr>
          <w:sz w:val="36"/>
          <w:szCs w:val="36"/>
        </w:rPr>
        <w:t>□</w:t>
      </w:r>
      <w:r w:rsidRPr="00E17347">
        <w:t xml:space="preserve"> Another Student </w:t>
      </w:r>
      <w:r w:rsidR="004F0E5C">
        <w:tab/>
      </w:r>
      <w:r>
        <w:rPr>
          <w:sz w:val="36"/>
          <w:szCs w:val="36"/>
        </w:rPr>
        <w:t>□</w:t>
      </w:r>
      <w:r w:rsidRPr="00E17347">
        <w:t xml:space="preserve"> A District Employee</w:t>
      </w:r>
    </w:p>
    <w:p w14:paraId="5936704A" w14:textId="77777777" w:rsidR="00E17347" w:rsidRPr="00E17347" w:rsidRDefault="00E17347" w:rsidP="00E17347"/>
    <w:p w14:paraId="187EB3FB" w14:textId="54462FB2" w:rsidR="00E17347" w:rsidRDefault="00A97040" w:rsidP="00E17347">
      <w:r>
        <w:rPr>
          <w:sz w:val="36"/>
          <w:szCs w:val="36"/>
        </w:rPr>
        <w:t xml:space="preserve">□ </w:t>
      </w:r>
      <w:r w:rsidR="00E17347" w:rsidRPr="00E17347">
        <w:t>Other: (please explain relationship to the alleged victim)</w:t>
      </w:r>
    </w:p>
    <w:p w14:paraId="23A09409" w14:textId="77777777" w:rsidR="00A348A1" w:rsidRPr="00E17347" w:rsidRDefault="00A348A1" w:rsidP="00E17347"/>
    <w:p w14:paraId="4FCB69A4" w14:textId="77777777" w:rsidR="00E17347" w:rsidRPr="00E17347" w:rsidRDefault="00E17347" w:rsidP="00E17347"/>
    <w:p w14:paraId="49A0A107" w14:textId="77777777" w:rsidR="00E17347" w:rsidRPr="00E17347" w:rsidRDefault="00E17347" w:rsidP="00E17347">
      <w:pPr>
        <w:rPr>
          <w:b/>
          <w:bCs/>
        </w:rPr>
      </w:pPr>
      <w:r w:rsidRPr="00E17347">
        <w:rPr>
          <w:b/>
          <w:bCs/>
        </w:rPr>
        <w:t>II. Information About the Person(s) You Believe is/are Responsible for the Bullying, Hazing, Harassing or Other Discrimination You are Reporting</w:t>
      </w:r>
    </w:p>
    <w:p w14:paraId="324E6B53" w14:textId="77777777" w:rsidR="00E17347" w:rsidRPr="00E17347" w:rsidRDefault="00E17347" w:rsidP="00E17347">
      <w:pPr>
        <w:rPr>
          <w:b/>
          <w:bCs/>
        </w:rPr>
      </w:pPr>
    </w:p>
    <w:p w14:paraId="05782A92" w14:textId="77777777" w:rsidR="00E17347" w:rsidRPr="00E17347" w:rsidRDefault="00E17347" w:rsidP="00E17347">
      <w:r w:rsidRPr="00E17347">
        <w:t>What is/are the name(s) of the individual(s) you believe is/are responsible for the conduct you are reporting?</w:t>
      </w:r>
    </w:p>
    <w:p w14:paraId="6E05C73A" w14:textId="77777777" w:rsidR="00E17347" w:rsidRPr="00E17347" w:rsidRDefault="00E17347" w:rsidP="00E17347"/>
    <w:p w14:paraId="6EB8F201" w14:textId="77777777" w:rsidR="00E17347" w:rsidRPr="00E17347" w:rsidRDefault="00E17347" w:rsidP="00E17347">
      <w:r w:rsidRPr="00E17347">
        <w:t>Name(s):</w:t>
      </w:r>
    </w:p>
    <w:p w14:paraId="48290CF8" w14:textId="77777777" w:rsidR="00E17347" w:rsidRPr="00E17347" w:rsidRDefault="00E17347" w:rsidP="00E17347"/>
    <w:p w14:paraId="69E362A1" w14:textId="77777777" w:rsidR="00E17347" w:rsidRPr="00E17347" w:rsidRDefault="00E17347" w:rsidP="00E17347">
      <w:pPr>
        <w:rPr>
          <w:b/>
          <w:bCs/>
        </w:rPr>
      </w:pPr>
      <w:r w:rsidRPr="00E17347">
        <w:rPr>
          <w:b/>
          <w:bCs/>
        </w:rPr>
        <w:t>The reported individual(s) is/are:</w:t>
      </w:r>
    </w:p>
    <w:p w14:paraId="534BA0D7" w14:textId="77777777" w:rsidR="00E17347" w:rsidRPr="00E17347" w:rsidRDefault="00E17347" w:rsidP="00E17347">
      <w:pPr>
        <w:rPr>
          <w:b/>
          <w:bCs/>
        </w:rPr>
      </w:pPr>
    </w:p>
    <w:p w14:paraId="17663698" w14:textId="41204C47" w:rsidR="00E17347" w:rsidRPr="00E17347" w:rsidRDefault="00E17347" w:rsidP="004228A1">
      <w:pPr>
        <w:numPr>
          <w:ilvl w:val="0"/>
          <w:numId w:val="14"/>
        </w:numPr>
        <w:ind w:left="270"/>
      </w:pPr>
      <w:r w:rsidRPr="00E17347">
        <w:t xml:space="preserve">Student(s) </w:t>
      </w:r>
      <w:r w:rsidR="004F0E5C">
        <w:tab/>
      </w:r>
      <w:r w:rsidR="004F0E5C">
        <w:tab/>
      </w:r>
      <w:r w:rsidR="004F0E5C">
        <w:rPr>
          <w:sz w:val="36"/>
          <w:szCs w:val="36"/>
        </w:rPr>
        <w:t>□</w:t>
      </w:r>
      <w:r w:rsidRPr="00E17347">
        <w:t xml:space="preserve"> Employee(s)</w:t>
      </w:r>
    </w:p>
    <w:p w14:paraId="47491A91" w14:textId="77777777" w:rsidR="00E17347" w:rsidRPr="00E17347" w:rsidRDefault="00E17347" w:rsidP="004228A1">
      <w:pPr>
        <w:ind w:left="270"/>
      </w:pPr>
    </w:p>
    <w:p w14:paraId="5A8D131A" w14:textId="77777777" w:rsidR="00E17347" w:rsidRPr="00E17347" w:rsidRDefault="00E17347" w:rsidP="004228A1">
      <w:pPr>
        <w:numPr>
          <w:ilvl w:val="0"/>
          <w:numId w:val="14"/>
        </w:numPr>
        <w:ind w:left="270"/>
      </w:pPr>
      <w:r w:rsidRPr="00E17347">
        <w:t>Other (please explain relationship to the district)</w:t>
      </w:r>
    </w:p>
    <w:p w14:paraId="5B0F9C25" w14:textId="77777777" w:rsidR="00E17347" w:rsidRPr="00E17347" w:rsidRDefault="00E17347" w:rsidP="00E17347"/>
    <w:p w14:paraId="00E61E52" w14:textId="77777777" w:rsidR="00E17347" w:rsidRPr="00E17347" w:rsidRDefault="00E17347" w:rsidP="00E17347">
      <w:pPr>
        <w:rPr>
          <w:b/>
          <w:bCs/>
        </w:rPr>
      </w:pPr>
      <w:r w:rsidRPr="00E17347">
        <w:rPr>
          <w:b/>
          <w:bCs/>
        </w:rPr>
        <w:t>III. Description of the Conduct You are Reporting</w:t>
      </w:r>
    </w:p>
    <w:p w14:paraId="1725F254" w14:textId="77777777" w:rsidR="00E17347" w:rsidRPr="00E17347" w:rsidRDefault="00E17347" w:rsidP="00E17347">
      <w:pPr>
        <w:rPr>
          <w:b/>
          <w:bCs/>
        </w:rPr>
      </w:pPr>
    </w:p>
    <w:p w14:paraId="25CE3F62" w14:textId="77777777" w:rsidR="00E17347" w:rsidRPr="00E17347" w:rsidRDefault="00E17347" w:rsidP="00E17347">
      <w:r w:rsidRPr="00E17347">
        <w:t>In your own words, please do your best to describe the conduct you are reporting as clearly as possible. Please attach additional pages if necessary:</w:t>
      </w:r>
    </w:p>
    <w:p w14:paraId="746260C9" w14:textId="77777777" w:rsidR="00E17347" w:rsidRPr="00E17347" w:rsidRDefault="00E17347" w:rsidP="00E17347"/>
    <w:p w14:paraId="7D2800D4" w14:textId="77777777" w:rsidR="00E17347" w:rsidRPr="00E17347" w:rsidRDefault="00E17347" w:rsidP="00E17347">
      <w:r w:rsidRPr="00E17347">
        <w:t>When did the reported conduct occur? (Please provide the specific date(s) and time(s) if possible):</w:t>
      </w:r>
    </w:p>
    <w:p w14:paraId="02B4CCB7" w14:textId="77777777" w:rsidR="00E17347" w:rsidRPr="00E17347" w:rsidRDefault="00E17347" w:rsidP="00E17347"/>
    <w:p w14:paraId="6D1E3A28" w14:textId="77777777" w:rsidR="00E17347" w:rsidRPr="00E17347" w:rsidRDefault="00E17347" w:rsidP="00E17347">
      <w:r w:rsidRPr="00E17347">
        <w:t>Where did the reported conduct take place?</w:t>
      </w:r>
    </w:p>
    <w:p w14:paraId="3BA9FAC8" w14:textId="77777777" w:rsidR="00E17347" w:rsidRPr="00E17347" w:rsidRDefault="00E17347" w:rsidP="00E17347"/>
    <w:p w14:paraId="0306AAF1" w14:textId="77777777" w:rsidR="00E17347" w:rsidRPr="00E17347" w:rsidRDefault="00E17347" w:rsidP="00E17347">
      <w:r w:rsidRPr="00E17347">
        <w:t>Please provide the name(s) of any person(s) who was/were present, even if for only part of the time.</w:t>
      </w:r>
    </w:p>
    <w:p w14:paraId="31D8A2B0" w14:textId="77777777" w:rsidR="00E17347" w:rsidRPr="00E17347" w:rsidRDefault="00E17347" w:rsidP="00E17347"/>
    <w:p w14:paraId="5EE60A30" w14:textId="77777777" w:rsidR="00E17347" w:rsidRPr="00E17347" w:rsidRDefault="00E17347" w:rsidP="00E17347">
      <w:r w:rsidRPr="00E17347">
        <w:t>Please provide the name(s) of any other person(s) that may have knowledge or related information surrounding the reported conduct.</w:t>
      </w:r>
    </w:p>
    <w:p w14:paraId="3A21B286" w14:textId="77777777" w:rsidR="00E17347" w:rsidRPr="00E17347" w:rsidRDefault="00E17347" w:rsidP="00E17347"/>
    <w:p w14:paraId="39CA856A" w14:textId="77777777" w:rsidR="00E17347" w:rsidRPr="00E17347" w:rsidRDefault="00E17347" w:rsidP="00E17347">
      <w:r w:rsidRPr="00E17347">
        <w:t>Have you reported this conduct to any other individual prior to giving this report?</w:t>
      </w:r>
    </w:p>
    <w:p w14:paraId="296CF8F8" w14:textId="77777777" w:rsidR="00E17347" w:rsidRPr="00E17347" w:rsidRDefault="00E17347" w:rsidP="00E17347"/>
    <w:p w14:paraId="5498042E" w14:textId="083BAFCE" w:rsidR="00E17347" w:rsidRPr="00E17347" w:rsidRDefault="00E17347" w:rsidP="00E17347">
      <w:r>
        <w:rPr>
          <w:sz w:val="36"/>
          <w:szCs w:val="36"/>
        </w:rPr>
        <w:t>□</w:t>
      </w:r>
      <w:r w:rsidR="004228A1">
        <w:rPr>
          <w:sz w:val="36"/>
          <w:szCs w:val="36"/>
        </w:rPr>
        <w:t xml:space="preserve"> </w:t>
      </w:r>
      <w:r w:rsidRPr="00E17347">
        <w:t xml:space="preserve">Yes </w:t>
      </w:r>
      <w:r w:rsidR="004F0E5C">
        <w:tab/>
      </w:r>
      <w:r w:rsidR="004F0E5C">
        <w:tab/>
      </w:r>
      <w:r>
        <w:rPr>
          <w:sz w:val="36"/>
          <w:szCs w:val="36"/>
        </w:rPr>
        <w:t>□</w:t>
      </w:r>
      <w:r w:rsidRPr="00E17347">
        <w:t xml:space="preserve"> No</w:t>
      </w:r>
    </w:p>
    <w:p w14:paraId="66E53A7E" w14:textId="77777777" w:rsidR="00E17347" w:rsidRPr="00E17347" w:rsidRDefault="00E17347" w:rsidP="00E17347"/>
    <w:p w14:paraId="0301CF31" w14:textId="20FC1BF8" w:rsidR="00E17347" w:rsidRDefault="00E17347" w:rsidP="00E17347">
      <w:r w:rsidRPr="00E17347">
        <w:t>If yes, who did you tell about it?</w:t>
      </w:r>
    </w:p>
    <w:p w14:paraId="02C9C2E7" w14:textId="77777777" w:rsidR="004F0E5C" w:rsidRPr="00E17347" w:rsidRDefault="004F0E5C" w:rsidP="00E17347"/>
    <w:p w14:paraId="77762EFD" w14:textId="77777777" w:rsidR="00E17347" w:rsidRPr="00E17347" w:rsidRDefault="00E17347" w:rsidP="00E17347"/>
    <w:p w14:paraId="0BF595DA" w14:textId="77777777" w:rsidR="00E17347" w:rsidRPr="00E17347" w:rsidRDefault="00E17347" w:rsidP="00E17347">
      <w:r w:rsidRPr="00E17347">
        <w:t>If you are the victim of the reported conduct, how has this affected you?</w:t>
      </w:r>
    </w:p>
    <w:p w14:paraId="174E59CB" w14:textId="77777777" w:rsidR="00E17347" w:rsidRPr="00E17347" w:rsidRDefault="00E17347" w:rsidP="00E17347"/>
    <w:p w14:paraId="33D77EB6" w14:textId="77777777" w:rsidR="00E17347" w:rsidRPr="00E17347" w:rsidRDefault="00E17347" w:rsidP="00E17347">
      <w:r w:rsidRPr="00E17347">
        <w:t>I affirm that the information reported above is true to the best of my knowledge, information and belief.</w:t>
      </w:r>
    </w:p>
    <w:p w14:paraId="6D24EE45" w14:textId="77777777" w:rsidR="00E17347" w:rsidRPr="00E17347" w:rsidRDefault="00E17347" w:rsidP="00E17347"/>
    <w:p w14:paraId="51561C26" w14:textId="4EDDF4E6" w:rsidR="004F0E5C" w:rsidRPr="004F0E5C" w:rsidRDefault="004F0E5C" w:rsidP="004F0E5C">
      <w:pPr>
        <w:tabs>
          <w:tab w:val="left" w:pos="5040"/>
          <w:tab w:val="left" w:pos="5760"/>
          <w:tab w:val="left" w:pos="7920"/>
        </w:tabs>
        <w:rPr>
          <w:u w:val="single"/>
        </w:rPr>
      </w:pPr>
      <w:r>
        <w:rPr>
          <w:u w:val="single"/>
        </w:rPr>
        <w:lastRenderedPageBreak/>
        <w:tab/>
      </w:r>
      <w:r>
        <w:tab/>
      </w:r>
      <w:r>
        <w:rPr>
          <w:u w:val="single"/>
        </w:rPr>
        <w:tab/>
      </w:r>
    </w:p>
    <w:p w14:paraId="3CD5CB52" w14:textId="3408F804" w:rsidR="00E17347" w:rsidRPr="00E17347" w:rsidRDefault="00E17347" w:rsidP="004F0E5C">
      <w:pPr>
        <w:tabs>
          <w:tab w:val="left" w:pos="6570"/>
        </w:tabs>
      </w:pPr>
      <w:r w:rsidRPr="00E17347">
        <w:t xml:space="preserve">Signature of Person Making the Report </w:t>
      </w:r>
      <w:r w:rsidR="004F0E5C">
        <w:tab/>
      </w:r>
      <w:r w:rsidRPr="00E17347">
        <w:t>Date</w:t>
      </w:r>
    </w:p>
    <w:p w14:paraId="70E5E52C" w14:textId="77777777" w:rsidR="00E17347" w:rsidRPr="00E17347" w:rsidRDefault="00E17347" w:rsidP="00E17347"/>
    <w:p w14:paraId="085D2E06" w14:textId="77777777" w:rsidR="004F0E5C" w:rsidRDefault="004F0E5C" w:rsidP="004F0E5C">
      <w:pPr>
        <w:pBdr>
          <w:bottom w:val="single" w:sz="4" w:space="1" w:color="auto"/>
        </w:pBdr>
        <w:ind w:right="6810"/>
      </w:pPr>
    </w:p>
    <w:p w14:paraId="3E95C7C3" w14:textId="43AABE8E" w:rsidR="00E17347" w:rsidRPr="00E17347" w:rsidRDefault="00E17347" w:rsidP="00E17347">
      <w:r w:rsidRPr="00E17347">
        <w:t>Received By Date</w:t>
      </w:r>
    </w:p>
    <w:p w14:paraId="6A8E17A3" w14:textId="77777777" w:rsidR="00E17347" w:rsidRPr="00E17347" w:rsidRDefault="00E17347" w:rsidP="00E17347"/>
    <w:p w14:paraId="682DB5AF" w14:textId="77777777" w:rsidR="00E17347" w:rsidRPr="00E17347" w:rsidRDefault="00E17347" w:rsidP="00E17347">
      <w:pPr>
        <w:rPr>
          <w:b/>
          <w:bCs/>
          <w:i/>
          <w:iCs/>
        </w:rPr>
      </w:pPr>
      <w:r w:rsidRPr="00E17347">
        <w:rPr>
          <w:b/>
          <w:bCs/>
          <w:i/>
          <w:iCs/>
        </w:rPr>
        <w:t>FOR OFFICIAL USE ONLY</w:t>
      </w:r>
    </w:p>
    <w:p w14:paraId="3C9FE2E0" w14:textId="77777777" w:rsidR="00E17347" w:rsidRPr="00E17347" w:rsidRDefault="00E17347" w:rsidP="00E17347">
      <w:pPr>
        <w:rPr>
          <w:b/>
          <w:bCs/>
          <w:i/>
          <w:iCs/>
        </w:rPr>
      </w:pPr>
    </w:p>
    <w:p w14:paraId="5CCF7F38" w14:textId="77777777" w:rsidR="00E17347" w:rsidRPr="00E17347" w:rsidRDefault="00E17347" w:rsidP="00E17347">
      <w:pPr>
        <w:rPr>
          <w:b/>
          <w:bCs/>
          <w:i/>
          <w:iCs/>
        </w:rPr>
      </w:pPr>
      <w:r w:rsidRPr="00E17347">
        <w:rPr>
          <w:b/>
          <w:bCs/>
          <w:i/>
          <w:iCs/>
        </w:rPr>
        <w:t>This section is to be completed by the Title IX Coordinator based on reviewing the report with the complainant or other individual making the report.</w:t>
      </w:r>
    </w:p>
    <w:p w14:paraId="1F506B00" w14:textId="77777777" w:rsidR="00E17347" w:rsidRPr="00E17347" w:rsidRDefault="00E17347" w:rsidP="00E17347">
      <w:pPr>
        <w:rPr>
          <w:b/>
          <w:bCs/>
          <w:i/>
          <w:iCs/>
        </w:rPr>
      </w:pPr>
    </w:p>
    <w:p w14:paraId="6B25A8CD" w14:textId="76EE33A9" w:rsidR="00E17347" w:rsidRPr="00E17347" w:rsidRDefault="00E17347" w:rsidP="00E17347">
      <w:pPr>
        <w:rPr>
          <w:b/>
          <w:bCs/>
          <w:i/>
          <w:iCs/>
        </w:rPr>
      </w:pPr>
      <w:r w:rsidRPr="00E17347">
        <w:rPr>
          <w:b/>
          <w:bCs/>
          <w:i/>
          <w:iCs/>
        </w:rPr>
        <w:t xml:space="preserve">The purpose of this form is to assist the Title IX Coordinator in gathering information necessary to properly assess the circumstances surrounding the reported conduct to determine if the allegations fall under the definition of Title IX sexual harassment </w:t>
      </w:r>
      <w:r w:rsidR="00DF51FD">
        <w:rPr>
          <w:b/>
          <w:bCs/>
          <w:i/>
          <w:iCs/>
        </w:rPr>
        <w:t>and/</w:t>
      </w:r>
      <w:r w:rsidRPr="00E17347">
        <w:rPr>
          <w:b/>
          <w:bCs/>
          <w:i/>
          <w:iCs/>
        </w:rPr>
        <w:t xml:space="preserve">or if the matter merits review and action under the Code of Student Conduct and/or other </w:t>
      </w:r>
      <w:r w:rsidR="00A348A1">
        <w:rPr>
          <w:b/>
          <w:bCs/>
          <w:i/>
          <w:iCs/>
        </w:rPr>
        <w:t>b</w:t>
      </w:r>
      <w:r w:rsidRPr="00E17347">
        <w:rPr>
          <w:b/>
          <w:bCs/>
          <w:i/>
          <w:iCs/>
        </w:rPr>
        <w:t>oard policies. The Title IX Coordinator shall gather as much information as possible in cases of incomplete or anonymous reports (including those that may be received through the Safe2Say Something program) to assess the report.</w:t>
      </w:r>
    </w:p>
    <w:p w14:paraId="1EC9BD75" w14:textId="77777777" w:rsidR="00E17347" w:rsidRPr="00E17347" w:rsidRDefault="00E17347" w:rsidP="00E17347">
      <w:pPr>
        <w:rPr>
          <w:b/>
          <w:bCs/>
          <w:i/>
          <w:iCs/>
        </w:rPr>
      </w:pPr>
    </w:p>
    <w:p w14:paraId="3C75E415" w14:textId="6DDB1786" w:rsidR="00E17347" w:rsidRPr="00E17347" w:rsidRDefault="00E17347" w:rsidP="00E17347">
      <w:pPr>
        <w:rPr>
          <w:b/>
          <w:bCs/>
          <w:i/>
          <w:iCs/>
        </w:rPr>
      </w:pPr>
      <w:r w:rsidRPr="00E17347">
        <w:rPr>
          <w:b/>
          <w:bCs/>
          <w:i/>
          <w:iCs/>
        </w:rPr>
        <w:t xml:space="preserve">Upon receipt of the report, </w:t>
      </w:r>
      <w:r w:rsidR="00E6765E">
        <w:rPr>
          <w:b/>
          <w:bCs/>
          <w:i/>
          <w:iCs/>
        </w:rPr>
        <w:t>t</w:t>
      </w:r>
      <w:r w:rsidRPr="00E17347">
        <w:rPr>
          <w:b/>
          <w:bCs/>
          <w:i/>
          <w:iCs/>
        </w:rPr>
        <w:t xml:space="preserve">he Title IX Coordinator shall promptly contact the complainant regarding the report to gather additional information as necessary, and to discuss the availability of supportive measures as described in </w:t>
      </w:r>
      <w:r w:rsidR="0080070C">
        <w:rPr>
          <w:b/>
          <w:bCs/>
          <w:i/>
          <w:iCs/>
        </w:rPr>
        <w:t xml:space="preserve">board policy 2224.1 Title IX </w:t>
      </w:r>
      <w:r w:rsidR="00CA5D10">
        <w:rPr>
          <w:b/>
          <w:bCs/>
          <w:i/>
          <w:iCs/>
        </w:rPr>
        <w:t xml:space="preserve">– </w:t>
      </w:r>
      <w:r w:rsidR="009F2411">
        <w:rPr>
          <w:b/>
          <w:bCs/>
          <w:i/>
          <w:iCs/>
        </w:rPr>
        <w:t xml:space="preserve">Sex Based </w:t>
      </w:r>
      <w:r w:rsidR="000B390F">
        <w:rPr>
          <w:b/>
          <w:bCs/>
          <w:i/>
          <w:iCs/>
        </w:rPr>
        <w:t>Discrimination</w:t>
      </w:r>
      <w:r w:rsidR="00CD5180">
        <w:rPr>
          <w:b/>
          <w:bCs/>
          <w:i/>
          <w:iCs/>
        </w:rPr>
        <w:t>.</w:t>
      </w:r>
      <w:r w:rsidRPr="00E17347">
        <w:rPr>
          <w:b/>
          <w:bCs/>
          <w:i/>
          <w:iCs/>
        </w:rPr>
        <w:t xml:space="preserve"> The Title IX Coordinator shall consider the complainant’s wishes with respect to supportive measures.</w:t>
      </w:r>
    </w:p>
    <w:p w14:paraId="11BBC469" w14:textId="77777777" w:rsidR="00E17347" w:rsidRPr="00E17347" w:rsidRDefault="00E17347" w:rsidP="00E17347">
      <w:pPr>
        <w:rPr>
          <w:b/>
          <w:bCs/>
          <w:i/>
          <w:iCs/>
        </w:rPr>
      </w:pPr>
    </w:p>
    <w:p w14:paraId="6B6AAE42" w14:textId="77777777" w:rsidR="00E17347" w:rsidRPr="00E17347" w:rsidRDefault="00E17347" w:rsidP="00E17347">
      <w:pPr>
        <w:rPr>
          <w:b/>
          <w:bCs/>
        </w:rPr>
      </w:pPr>
      <w:r w:rsidRPr="00E17347">
        <w:rPr>
          <w:b/>
          <w:bCs/>
        </w:rPr>
        <w:t>I. Reporter Information:</w:t>
      </w:r>
    </w:p>
    <w:p w14:paraId="76AC0A11" w14:textId="77777777" w:rsidR="00E17347" w:rsidRPr="00E17347" w:rsidRDefault="00E17347" w:rsidP="00E17347">
      <w:pPr>
        <w:rPr>
          <w:b/>
          <w:bCs/>
        </w:rPr>
      </w:pPr>
    </w:p>
    <w:p w14:paraId="410B2430" w14:textId="180D4C9A" w:rsidR="00E17347" w:rsidRPr="00BB2798" w:rsidRDefault="00E17347" w:rsidP="00BB2798">
      <w:pPr>
        <w:tabs>
          <w:tab w:val="left" w:pos="9600"/>
        </w:tabs>
        <w:rPr>
          <w:u w:val="single"/>
        </w:rPr>
      </w:pPr>
      <w:r w:rsidRPr="00E17347">
        <w:t xml:space="preserve">Name: </w:t>
      </w:r>
      <w:r w:rsidR="00BB2798">
        <w:rPr>
          <w:u w:val="single"/>
        </w:rPr>
        <w:tab/>
      </w:r>
    </w:p>
    <w:p w14:paraId="63782292" w14:textId="77777777" w:rsidR="00E17347" w:rsidRPr="00E17347" w:rsidRDefault="00E17347" w:rsidP="00E17347"/>
    <w:p w14:paraId="12D332C7" w14:textId="48F036A1" w:rsidR="00E17347" w:rsidRPr="00E17347" w:rsidRDefault="00E17347" w:rsidP="00BB2798">
      <w:pPr>
        <w:tabs>
          <w:tab w:val="left" w:pos="9600"/>
        </w:tabs>
      </w:pPr>
      <w:r w:rsidRPr="00E17347">
        <w:t>Address</w:t>
      </w:r>
      <w:r w:rsidR="00BB2798">
        <w:t xml:space="preserve">: </w:t>
      </w:r>
      <w:r w:rsidR="00BB2798">
        <w:rPr>
          <w:u w:val="single"/>
        </w:rPr>
        <w:tab/>
      </w:r>
      <w:r w:rsidRPr="00E17347">
        <w:rPr>
          <w:u w:val="single"/>
        </w:rPr>
        <w:t xml:space="preserve"> </w:t>
      </w:r>
    </w:p>
    <w:p w14:paraId="4B4FB9CF" w14:textId="77777777" w:rsidR="00E17347" w:rsidRPr="00E17347" w:rsidRDefault="00E17347" w:rsidP="00E17347"/>
    <w:p w14:paraId="02006CE7" w14:textId="7DE0F2BF" w:rsidR="00E17347" w:rsidRDefault="00E17347" w:rsidP="00E106D5">
      <w:pPr>
        <w:tabs>
          <w:tab w:val="left" w:pos="9600"/>
        </w:tabs>
        <w:rPr>
          <w:u w:val="single"/>
        </w:rPr>
      </w:pPr>
      <w:r w:rsidRPr="00E17347">
        <w:t>Phone Number:</w:t>
      </w:r>
      <w:r w:rsidR="00E106D5">
        <w:t xml:space="preserve"> </w:t>
      </w:r>
      <w:r w:rsidR="00E106D5">
        <w:rPr>
          <w:u w:val="single"/>
        </w:rPr>
        <w:tab/>
      </w:r>
    </w:p>
    <w:p w14:paraId="39CD87A4" w14:textId="77777777" w:rsidR="00B004DF" w:rsidRPr="00E17347" w:rsidRDefault="00B004DF" w:rsidP="00E106D5">
      <w:pPr>
        <w:tabs>
          <w:tab w:val="left" w:pos="9600"/>
        </w:tabs>
      </w:pPr>
    </w:p>
    <w:p w14:paraId="655E8D9E" w14:textId="7859D6E4" w:rsidR="00E17347" w:rsidRPr="00E17347" w:rsidRDefault="00E17347" w:rsidP="00E106D5">
      <w:pPr>
        <w:tabs>
          <w:tab w:val="left" w:pos="9600"/>
        </w:tabs>
      </w:pPr>
      <w:r w:rsidRPr="00E17347">
        <w:t>School Building:</w:t>
      </w:r>
      <w:r w:rsidR="00E106D5">
        <w:rPr>
          <w:u w:val="single"/>
        </w:rPr>
        <w:tab/>
      </w:r>
      <w:r w:rsidRPr="00E17347">
        <w:rPr>
          <w:u w:val="single"/>
        </w:rPr>
        <w:t xml:space="preserve"> </w:t>
      </w:r>
    </w:p>
    <w:p w14:paraId="776BCCF9" w14:textId="77777777" w:rsidR="00E17347" w:rsidRPr="00E17347" w:rsidRDefault="00E17347" w:rsidP="00E17347"/>
    <w:p w14:paraId="7DA376D9" w14:textId="55AE9890" w:rsidR="00E17347" w:rsidRPr="00B004DF" w:rsidRDefault="00E17347" w:rsidP="00B004DF">
      <w:pPr>
        <w:tabs>
          <w:tab w:val="left" w:pos="9600"/>
        </w:tabs>
        <w:rPr>
          <w:u w:val="single"/>
        </w:rPr>
      </w:pPr>
      <w:r w:rsidRPr="00E17347">
        <w:t>Reporter is a:</w:t>
      </w:r>
      <w:r w:rsidR="00B004DF">
        <w:rPr>
          <w:u w:val="single"/>
        </w:rPr>
        <w:t xml:space="preserve"> </w:t>
      </w:r>
      <w:r w:rsidR="00B004DF">
        <w:rPr>
          <w:u w:val="single"/>
        </w:rPr>
        <w:tab/>
      </w:r>
    </w:p>
    <w:p w14:paraId="03134F8F" w14:textId="77777777" w:rsidR="00E17347" w:rsidRPr="00E17347" w:rsidRDefault="00E17347" w:rsidP="00E17347"/>
    <w:p w14:paraId="16DFC3A5" w14:textId="365B04FE" w:rsidR="00E17347" w:rsidRPr="00E17347" w:rsidRDefault="00E17347" w:rsidP="00E17347">
      <w:r>
        <w:rPr>
          <w:sz w:val="36"/>
          <w:szCs w:val="36"/>
        </w:rPr>
        <w:t>□</w:t>
      </w:r>
      <w:r w:rsidRPr="00E17347">
        <w:t xml:space="preserve"> Student </w:t>
      </w:r>
      <w:r w:rsidR="004F0E5C">
        <w:tab/>
      </w:r>
      <w:r>
        <w:rPr>
          <w:sz w:val="36"/>
          <w:szCs w:val="36"/>
        </w:rPr>
        <w:t>□</w:t>
      </w:r>
      <w:r w:rsidRPr="00E17347">
        <w:t xml:space="preserve"> Parent/Guardian </w:t>
      </w:r>
      <w:r w:rsidR="004F0E5C">
        <w:tab/>
      </w:r>
      <w:r>
        <w:rPr>
          <w:sz w:val="36"/>
          <w:szCs w:val="36"/>
        </w:rPr>
        <w:t>□</w:t>
      </w:r>
      <w:r w:rsidRPr="00E17347">
        <w:t xml:space="preserve"> Employee </w:t>
      </w:r>
      <w:r w:rsidR="004F0E5C">
        <w:tab/>
      </w:r>
      <w:r>
        <w:rPr>
          <w:sz w:val="36"/>
          <w:szCs w:val="36"/>
        </w:rPr>
        <w:t>□</w:t>
      </w:r>
      <w:r w:rsidRPr="00E17347">
        <w:t xml:space="preserve"> Volunteer </w:t>
      </w:r>
      <w:r w:rsidR="004F0E5C">
        <w:tab/>
      </w:r>
      <w:r>
        <w:rPr>
          <w:sz w:val="36"/>
          <w:szCs w:val="36"/>
        </w:rPr>
        <w:t>□</w:t>
      </w:r>
      <w:r w:rsidRPr="00E17347">
        <w:t xml:space="preserve"> Visitor</w:t>
      </w:r>
    </w:p>
    <w:p w14:paraId="2161483E" w14:textId="77777777" w:rsidR="00E17347" w:rsidRPr="00E17347" w:rsidRDefault="00E17347" w:rsidP="00E17347"/>
    <w:p w14:paraId="2C1D3EF4" w14:textId="409F02B2" w:rsidR="00E17347" w:rsidRPr="00E17347" w:rsidRDefault="004F0E5C" w:rsidP="00E17347">
      <w:r>
        <w:rPr>
          <w:sz w:val="36"/>
          <w:szCs w:val="36"/>
        </w:rPr>
        <w:t>□</w:t>
      </w:r>
      <w:r w:rsidR="00E17347" w:rsidRPr="00E17347">
        <w:t xml:space="preserve"> Other (please explain relationship to the district)</w:t>
      </w:r>
    </w:p>
    <w:p w14:paraId="7904D49A" w14:textId="77777777" w:rsidR="00E17347" w:rsidRPr="00E17347" w:rsidRDefault="00E17347" w:rsidP="00E17347"/>
    <w:p w14:paraId="7A06CBC9" w14:textId="77777777" w:rsidR="00BB2798" w:rsidRDefault="00E17347" w:rsidP="00E17347">
      <w:r w:rsidRPr="00E17347">
        <w:t xml:space="preserve">If the reporter is not the victim of the reported conduct, please identify the alleged victim: </w:t>
      </w:r>
    </w:p>
    <w:p w14:paraId="29CD142D" w14:textId="77777777" w:rsidR="00BB2798" w:rsidRDefault="00BB2798" w:rsidP="00E17347"/>
    <w:p w14:paraId="495D2077" w14:textId="63B6EF64" w:rsidR="00E17347" w:rsidRPr="00BB2798" w:rsidRDefault="00E17347" w:rsidP="00BB2798">
      <w:pPr>
        <w:tabs>
          <w:tab w:val="left" w:pos="9600"/>
        </w:tabs>
        <w:rPr>
          <w:u w:val="single"/>
        </w:rPr>
      </w:pPr>
      <w:r w:rsidRPr="00E17347">
        <w:t>Name</w:t>
      </w:r>
      <w:r w:rsidR="00BB2798">
        <w:t>:</w:t>
      </w:r>
      <w:r w:rsidR="00BB2798">
        <w:rPr>
          <w:u w:val="single"/>
        </w:rPr>
        <w:tab/>
      </w:r>
    </w:p>
    <w:p w14:paraId="14B34D46" w14:textId="77777777" w:rsidR="00E17347" w:rsidRPr="00E17347" w:rsidRDefault="00E17347" w:rsidP="00E17347"/>
    <w:p w14:paraId="3DA83A51" w14:textId="669DDAEA" w:rsidR="00E17347" w:rsidRPr="00E17347" w:rsidRDefault="00E17347" w:rsidP="004F0E5C">
      <w:pPr>
        <w:tabs>
          <w:tab w:val="left" w:pos="4050"/>
        </w:tabs>
      </w:pPr>
      <w:r w:rsidRPr="00E17347">
        <w:t xml:space="preserve">The alleged victim is: </w:t>
      </w:r>
      <w:r>
        <w:rPr>
          <w:sz w:val="36"/>
          <w:szCs w:val="36"/>
        </w:rPr>
        <w:t>□</w:t>
      </w:r>
      <w:r w:rsidRPr="00E17347">
        <w:t xml:space="preserve"> Reporter’s Child</w:t>
      </w:r>
      <w:r w:rsidR="004F0E5C">
        <w:tab/>
      </w:r>
      <w:r w:rsidR="004F0E5C">
        <w:tab/>
      </w:r>
      <w:r>
        <w:rPr>
          <w:sz w:val="36"/>
          <w:szCs w:val="36"/>
        </w:rPr>
        <w:t>□</w:t>
      </w:r>
      <w:r w:rsidRPr="00E17347">
        <w:t xml:space="preserve">Another Student </w:t>
      </w:r>
      <w:r w:rsidR="004F0E5C">
        <w:tab/>
      </w:r>
      <w:r>
        <w:rPr>
          <w:sz w:val="36"/>
          <w:szCs w:val="36"/>
        </w:rPr>
        <w:t>□</w:t>
      </w:r>
      <w:r w:rsidRPr="00E17347">
        <w:t xml:space="preserve"> Another Employee</w:t>
      </w:r>
    </w:p>
    <w:p w14:paraId="79D1FEA1" w14:textId="77777777" w:rsidR="00E17347" w:rsidRPr="00E17347" w:rsidRDefault="00E17347" w:rsidP="00E17347"/>
    <w:p w14:paraId="08225217" w14:textId="676C3F0D" w:rsidR="00E17347" w:rsidRPr="00E17347" w:rsidRDefault="00E17347" w:rsidP="00E17347">
      <w:r>
        <w:rPr>
          <w:sz w:val="36"/>
          <w:szCs w:val="36"/>
        </w:rPr>
        <w:t>□</w:t>
      </w:r>
      <w:r w:rsidRPr="00E17347">
        <w:t xml:space="preserve"> Other: (please explain relationship to the alleged victim)</w:t>
      </w:r>
    </w:p>
    <w:p w14:paraId="3C131AEA" w14:textId="77777777" w:rsidR="00E17347" w:rsidRPr="00E17347" w:rsidRDefault="00E17347" w:rsidP="00E17347"/>
    <w:p w14:paraId="43FC5D4C" w14:textId="77777777" w:rsidR="00E17347" w:rsidRPr="00E17347" w:rsidRDefault="00E17347" w:rsidP="00E17347">
      <w:pPr>
        <w:rPr>
          <w:b/>
          <w:bCs/>
        </w:rPr>
      </w:pPr>
      <w:r w:rsidRPr="00E17347">
        <w:rPr>
          <w:b/>
          <w:bCs/>
        </w:rPr>
        <w:t>II. Respondent Information</w:t>
      </w:r>
    </w:p>
    <w:p w14:paraId="439401BA" w14:textId="77777777" w:rsidR="00E17347" w:rsidRPr="00E17347" w:rsidRDefault="00E17347" w:rsidP="00E17347">
      <w:pPr>
        <w:rPr>
          <w:b/>
          <w:bCs/>
        </w:rPr>
      </w:pPr>
    </w:p>
    <w:p w14:paraId="61E19B41" w14:textId="02199943" w:rsidR="003E03DE" w:rsidRDefault="00E17347" w:rsidP="00E17347">
      <w:r w:rsidRPr="00E17347">
        <w:t>Please state the name(s) of the individual(s) believed to have co</w:t>
      </w:r>
      <w:r w:rsidR="001D01A9">
        <w:t>mmitted</w:t>
      </w:r>
      <w:r w:rsidRPr="00E17347">
        <w:t xml:space="preserve"> the reported violation: </w:t>
      </w:r>
    </w:p>
    <w:p w14:paraId="609B84C5" w14:textId="77777777" w:rsidR="003E03DE" w:rsidRDefault="003E03DE" w:rsidP="00E17347"/>
    <w:p w14:paraId="20132399" w14:textId="5B3CCD6C" w:rsidR="00E17347" w:rsidRDefault="00E17347" w:rsidP="003E03DE">
      <w:pPr>
        <w:tabs>
          <w:tab w:val="left" w:pos="900"/>
          <w:tab w:val="left" w:pos="9720"/>
        </w:tabs>
        <w:rPr>
          <w:u w:val="single"/>
        </w:rPr>
      </w:pPr>
      <w:r w:rsidRPr="00E17347">
        <w:lastRenderedPageBreak/>
        <w:t>Name(s):</w:t>
      </w:r>
      <w:r w:rsidR="003E03DE">
        <w:tab/>
      </w:r>
      <w:r w:rsidR="003E03DE">
        <w:rPr>
          <w:u w:val="single"/>
        </w:rPr>
        <w:tab/>
      </w:r>
    </w:p>
    <w:p w14:paraId="46A18BBD" w14:textId="3E7AB3E4" w:rsidR="003E03DE" w:rsidRDefault="003E03DE" w:rsidP="003E03DE">
      <w:pPr>
        <w:tabs>
          <w:tab w:val="left" w:pos="900"/>
          <w:tab w:val="left" w:pos="9720"/>
        </w:tabs>
        <w:rPr>
          <w:u w:val="single"/>
        </w:rPr>
      </w:pPr>
    </w:p>
    <w:p w14:paraId="045410B1" w14:textId="13D90B87" w:rsidR="003E03DE" w:rsidRDefault="003E03DE" w:rsidP="003E03DE">
      <w:pPr>
        <w:tabs>
          <w:tab w:val="left" w:pos="900"/>
          <w:tab w:val="left" w:pos="9720"/>
        </w:tabs>
        <w:rPr>
          <w:u w:val="single"/>
        </w:rPr>
      </w:pPr>
      <w:r>
        <w:tab/>
      </w:r>
      <w:r>
        <w:rPr>
          <w:u w:val="single"/>
        </w:rPr>
        <w:tab/>
      </w:r>
    </w:p>
    <w:p w14:paraId="089C0008" w14:textId="63B9D90B" w:rsidR="003E03DE" w:rsidRDefault="003E03DE" w:rsidP="003E03DE">
      <w:pPr>
        <w:tabs>
          <w:tab w:val="left" w:pos="900"/>
          <w:tab w:val="left" w:pos="9720"/>
        </w:tabs>
        <w:rPr>
          <w:u w:val="single"/>
        </w:rPr>
      </w:pPr>
    </w:p>
    <w:p w14:paraId="6BC8664B" w14:textId="456E3147" w:rsidR="003E03DE" w:rsidRPr="003E03DE" w:rsidRDefault="003E03DE" w:rsidP="003E03DE">
      <w:pPr>
        <w:tabs>
          <w:tab w:val="left" w:pos="900"/>
          <w:tab w:val="left" w:pos="9720"/>
        </w:tabs>
        <w:rPr>
          <w:u w:val="single"/>
        </w:rPr>
      </w:pPr>
      <w:r>
        <w:tab/>
      </w:r>
      <w:r>
        <w:rPr>
          <w:u w:val="single"/>
        </w:rPr>
        <w:tab/>
      </w:r>
    </w:p>
    <w:p w14:paraId="6BCD3B92" w14:textId="3B733591" w:rsidR="003E03DE" w:rsidRDefault="003E03DE" w:rsidP="00E17347"/>
    <w:p w14:paraId="4DDADA4F" w14:textId="5FF5F259" w:rsidR="003E03DE" w:rsidRDefault="003E03DE" w:rsidP="00E17347"/>
    <w:p w14:paraId="795F1E84" w14:textId="77777777" w:rsidR="003E03DE" w:rsidRPr="00E17347" w:rsidRDefault="003E03DE" w:rsidP="00E17347"/>
    <w:p w14:paraId="1949750F" w14:textId="2B19537E" w:rsidR="00E17347" w:rsidRPr="003E03DE" w:rsidRDefault="00E17347" w:rsidP="00091DF7">
      <w:pPr>
        <w:tabs>
          <w:tab w:val="left" w:pos="9600"/>
        </w:tabs>
        <w:rPr>
          <w:u w:val="single"/>
        </w:rPr>
      </w:pPr>
      <w:r w:rsidRPr="003E03DE">
        <w:t>The reported respondent(s) is/are:</w:t>
      </w:r>
    </w:p>
    <w:p w14:paraId="321C7713" w14:textId="77777777" w:rsidR="00E17347" w:rsidRPr="00E17347" w:rsidRDefault="00E17347" w:rsidP="00E17347">
      <w:pPr>
        <w:rPr>
          <w:b/>
          <w:bCs/>
        </w:rPr>
      </w:pPr>
    </w:p>
    <w:p w14:paraId="0910D757" w14:textId="06950C58" w:rsidR="00E17347" w:rsidRPr="00E17347" w:rsidRDefault="004F0E5C" w:rsidP="004F0E5C">
      <w:r>
        <w:rPr>
          <w:sz w:val="36"/>
          <w:szCs w:val="36"/>
        </w:rPr>
        <w:t xml:space="preserve">□ </w:t>
      </w:r>
      <w:r w:rsidR="00E17347" w:rsidRPr="00E17347">
        <w:t xml:space="preserve">Student(s) </w:t>
      </w:r>
      <w:r>
        <w:tab/>
      </w:r>
      <w:r>
        <w:tab/>
      </w:r>
      <w:r>
        <w:rPr>
          <w:sz w:val="36"/>
          <w:szCs w:val="36"/>
        </w:rPr>
        <w:t>□</w:t>
      </w:r>
      <w:r w:rsidR="00E17347" w:rsidRPr="00E17347">
        <w:t xml:space="preserve"> Employee(s)</w:t>
      </w:r>
    </w:p>
    <w:p w14:paraId="6621EA5D" w14:textId="77777777" w:rsidR="00E17347" w:rsidRPr="00E17347" w:rsidRDefault="00E17347" w:rsidP="004F0E5C"/>
    <w:p w14:paraId="3E28CFBF" w14:textId="6551F3DB" w:rsidR="00E17347" w:rsidRPr="00E17347" w:rsidRDefault="004F0E5C" w:rsidP="004F0E5C">
      <w:r>
        <w:rPr>
          <w:sz w:val="36"/>
          <w:szCs w:val="36"/>
        </w:rPr>
        <w:t xml:space="preserve">□ </w:t>
      </w:r>
      <w:r w:rsidR="00E17347" w:rsidRPr="00E17347">
        <w:t>Other (please explain relationship to the district)</w:t>
      </w:r>
    </w:p>
    <w:p w14:paraId="3EB6A3AF" w14:textId="77777777" w:rsidR="00E17347" w:rsidRPr="00E17347" w:rsidRDefault="00E17347" w:rsidP="00E17347"/>
    <w:p w14:paraId="7FB24D7B" w14:textId="77777777" w:rsidR="00E17347" w:rsidRPr="00E17347" w:rsidRDefault="00E17347" w:rsidP="00E17347">
      <w:pPr>
        <w:rPr>
          <w:b/>
          <w:bCs/>
        </w:rPr>
      </w:pPr>
      <w:r w:rsidRPr="00E17347">
        <w:rPr>
          <w:b/>
          <w:bCs/>
        </w:rPr>
        <w:t>III. Level of Report:</w:t>
      </w:r>
    </w:p>
    <w:p w14:paraId="765370E0" w14:textId="77777777" w:rsidR="00E17347" w:rsidRPr="00E17347" w:rsidRDefault="00E17347" w:rsidP="00E17347">
      <w:pPr>
        <w:rPr>
          <w:b/>
          <w:bCs/>
        </w:rPr>
      </w:pPr>
    </w:p>
    <w:p w14:paraId="7A1E31B0" w14:textId="1F07466A" w:rsidR="00E17347" w:rsidRPr="00E17347" w:rsidRDefault="004F0E5C" w:rsidP="00E17347">
      <w:r>
        <w:rPr>
          <w:sz w:val="36"/>
          <w:szCs w:val="36"/>
        </w:rPr>
        <w:t>□</w:t>
      </w:r>
      <w:r w:rsidR="00E17347" w:rsidRPr="00E17347">
        <w:t xml:space="preserve"> Informal </w:t>
      </w:r>
      <w:r>
        <w:tab/>
      </w:r>
      <w:r>
        <w:rPr>
          <w:sz w:val="36"/>
          <w:szCs w:val="36"/>
        </w:rPr>
        <w:t>□</w:t>
      </w:r>
      <w:r w:rsidR="00E17347" w:rsidRPr="00E17347">
        <w:t xml:space="preserve"> Formal (see additional information below on Title IX formal complaints)</w:t>
      </w:r>
    </w:p>
    <w:p w14:paraId="736537ED" w14:textId="77777777" w:rsidR="00E17347" w:rsidRPr="00E17347" w:rsidRDefault="00E17347" w:rsidP="00E17347"/>
    <w:p w14:paraId="0D1F7D35" w14:textId="77777777" w:rsidR="00E17347" w:rsidRPr="00E17347" w:rsidRDefault="00E17347" w:rsidP="00E17347">
      <w:r w:rsidRPr="00E17347">
        <w:rPr>
          <w:b/>
          <w:bCs/>
        </w:rPr>
        <w:t>IV. Type of Report</w:t>
      </w:r>
      <w:r w:rsidRPr="00E17347">
        <w:t>:</w:t>
      </w:r>
    </w:p>
    <w:p w14:paraId="0C130258" w14:textId="77777777" w:rsidR="00E17347" w:rsidRPr="00E17347" w:rsidRDefault="00E17347" w:rsidP="00E17347"/>
    <w:p w14:paraId="504DA443" w14:textId="37271FEA" w:rsidR="00E17347" w:rsidRPr="00E17347" w:rsidRDefault="00E17347" w:rsidP="00F4637C">
      <w:pPr>
        <w:numPr>
          <w:ilvl w:val="0"/>
          <w:numId w:val="12"/>
        </w:numPr>
        <w:ind w:left="360" w:hanging="360"/>
      </w:pPr>
      <w:r w:rsidRPr="00E17347">
        <w:t xml:space="preserve">Title IX Sexual Harassment </w:t>
      </w:r>
      <w:r w:rsidR="004F0E5C">
        <w:tab/>
      </w:r>
      <w:r w:rsidR="00F61D1C">
        <w:tab/>
      </w:r>
      <w:r>
        <w:rPr>
          <w:sz w:val="36"/>
          <w:szCs w:val="36"/>
        </w:rPr>
        <w:t>□</w:t>
      </w:r>
      <w:r w:rsidRPr="00E17347">
        <w:t xml:space="preserve"> Discrimination </w:t>
      </w:r>
      <w:r w:rsidR="004F0E5C">
        <w:tab/>
      </w:r>
      <w:r>
        <w:rPr>
          <w:sz w:val="36"/>
          <w:szCs w:val="36"/>
        </w:rPr>
        <w:t>□</w:t>
      </w:r>
      <w:r w:rsidRPr="00E17347">
        <w:t xml:space="preserve"> Retaliation </w:t>
      </w:r>
      <w:r w:rsidR="004F0E5C">
        <w:tab/>
      </w:r>
      <w:r w:rsidR="004F0E5C">
        <w:tab/>
      </w:r>
      <w:r>
        <w:rPr>
          <w:sz w:val="36"/>
          <w:szCs w:val="36"/>
        </w:rPr>
        <w:t>□</w:t>
      </w:r>
      <w:r w:rsidRPr="00E17347">
        <w:t xml:space="preserve"> Bullying</w:t>
      </w:r>
    </w:p>
    <w:p w14:paraId="4DA38451" w14:textId="77777777" w:rsidR="00E17347" w:rsidRPr="00E17347" w:rsidRDefault="00E17347" w:rsidP="00F4637C">
      <w:pPr>
        <w:ind w:left="360" w:hanging="360"/>
      </w:pPr>
    </w:p>
    <w:p w14:paraId="1517F96F" w14:textId="688F5C22" w:rsidR="00E17347" w:rsidRPr="00E17347" w:rsidRDefault="00E17347" w:rsidP="00F4637C">
      <w:pPr>
        <w:numPr>
          <w:ilvl w:val="0"/>
          <w:numId w:val="12"/>
        </w:numPr>
        <w:ind w:left="360" w:hanging="360"/>
      </w:pPr>
      <w:r w:rsidRPr="00E17347">
        <w:t xml:space="preserve">Hazing </w:t>
      </w:r>
      <w:r w:rsidR="004F0E5C">
        <w:tab/>
      </w:r>
      <w:r w:rsidR="004F0E5C">
        <w:tab/>
      </w:r>
      <w:r w:rsidR="004F0E5C">
        <w:tab/>
      </w:r>
      <w:r w:rsidR="004F0E5C">
        <w:tab/>
      </w:r>
      <w:r>
        <w:rPr>
          <w:sz w:val="36"/>
          <w:szCs w:val="36"/>
        </w:rPr>
        <w:t>□</w:t>
      </w:r>
      <w:r w:rsidRPr="00E17347">
        <w:t xml:space="preserve"> Dating Violence </w:t>
      </w:r>
      <w:r w:rsidR="004F0E5C">
        <w:tab/>
      </w:r>
      <w:r>
        <w:rPr>
          <w:sz w:val="36"/>
          <w:szCs w:val="36"/>
        </w:rPr>
        <w:t>□</w:t>
      </w:r>
      <w:r w:rsidRPr="00E17347">
        <w:t xml:space="preserve"> Other</w:t>
      </w:r>
    </w:p>
    <w:p w14:paraId="53C8E147" w14:textId="77777777" w:rsidR="00E17347" w:rsidRPr="00E17347" w:rsidRDefault="00E17347" w:rsidP="00E17347"/>
    <w:p w14:paraId="5C774558" w14:textId="77777777" w:rsidR="00E17347" w:rsidRPr="00E17347" w:rsidRDefault="00E17347" w:rsidP="00E17347">
      <w:pPr>
        <w:rPr>
          <w:b/>
          <w:bCs/>
        </w:rPr>
      </w:pPr>
      <w:r w:rsidRPr="00E17347">
        <w:rPr>
          <w:b/>
          <w:bCs/>
        </w:rPr>
        <w:t>Nature of the Report (check all that apply):</w:t>
      </w:r>
    </w:p>
    <w:p w14:paraId="66AC3807" w14:textId="77777777" w:rsidR="00E17347" w:rsidRPr="00E17347" w:rsidRDefault="00E17347" w:rsidP="00E17347">
      <w:pPr>
        <w:rPr>
          <w:b/>
          <w:bCs/>
        </w:rPr>
      </w:pPr>
    </w:p>
    <w:p w14:paraId="465D5B33" w14:textId="77777777" w:rsidR="004F0E5C" w:rsidRDefault="00E17347" w:rsidP="00F4637C">
      <w:pPr>
        <w:numPr>
          <w:ilvl w:val="0"/>
          <w:numId w:val="11"/>
        </w:numPr>
        <w:ind w:left="360" w:hanging="360"/>
      </w:pPr>
      <w:r w:rsidRPr="00E17347">
        <w:t xml:space="preserve">Race </w:t>
      </w:r>
    </w:p>
    <w:p w14:paraId="77EE566E" w14:textId="780A8355" w:rsidR="00E17347" w:rsidRPr="00E17347" w:rsidRDefault="00E17347" w:rsidP="00F4637C">
      <w:pPr>
        <w:numPr>
          <w:ilvl w:val="0"/>
          <w:numId w:val="11"/>
        </w:numPr>
        <w:ind w:left="360" w:hanging="360"/>
      </w:pPr>
      <w:r w:rsidRPr="00E17347">
        <w:t>Age</w:t>
      </w:r>
    </w:p>
    <w:p w14:paraId="7EDDDF0D" w14:textId="77777777" w:rsidR="004F0E5C" w:rsidRDefault="00E17347" w:rsidP="00F4637C">
      <w:pPr>
        <w:numPr>
          <w:ilvl w:val="0"/>
          <w:numId w:val="11"/>
        </w:numPr>
        <w:ind w:left="360" w:hanging="360"/>
      </w:pPr>
      <w:r w:rsidRPr="00E17347">
        <w:t xml:space="preserve">Color </w:t>
      </w:r>
    </w:p>
    <w:p w14:paraId="0D76BDC3" w14:textId="20C2F34E" w:rsidR="00E17347" w:rsidRPr="00E17347" w:rsidRDefault="00E17347" w:rsidP="00F4637C">
      <w:pPr>
        <w:numPr>
          <w:ilvl w:val="0"/>
          <w:numId w:val="11"/>
        </w:numPr>
        <w:ind w:left="360" w:hanging="360"/>
      </w:pPr>
      <w:r w:rsidRPr="00E17347">
        <w:t>Creed</w:t>
      </w:r>
    </w:p>
    <w:p w14:paraId="25053A49" w14:textId="77777777" w:rsidR="004F0E5C" w:rsidRDefault="00E17347" w:rsidP="00F4637C">
      <w:pPr>
        <w:numPr>
          <w:ilvl w:val="0"/>
          <w:numId w:val="11"/>
        </w:numPr>
        <w:ind w:left="360" w:hanging="360"/>
      </w:pPr>
      <w:r w:rsidRPr="00E17347">
        <w:t xml:space="preserve">Religion </w:t>
      </w:r>
    </w:p>
    <w:p w14:paraId="1F5AA8CD" w14:textId="12F47083" w:rsidR="00E17347" w:rsidRDefault="00E17347" w:rsidP="00F4637C">
      <w:pPr>
        <w:numPr>
          <w:ilvl w:val="0"/>
          <w:numId w:val="11"/>
        </w:numPr>
        <w:ind w:left="360" w:hanging="360"/>
      </w:pPr>
      <w:r w:rsidRPr="00E17347">
        <w:t>Sex</w:t>
      </w:r>
    </w:p>
    <w:p w14:paraId="468CFDCC" w14:textId="3B82781C" w:rsidR="009161BF" w:rsidRPr="00E17347" w:rsidRDefault="009161BF" w:rsidP="00F4637C">
      <w:pPr>
        <w:numPr>
          <w:ilvl w:val="0"/>
          <w:numId w:val="11"/>
        </w:numPr>
        <w:ind w:left="360" w:hanging="360"/>
      </w:pPr>
      <w:r>
        <w:t>Gender identity or expression</w:t>
      </w:r>
    </w:p>
    <w:p w14:paraId="1990F764" w14:textId="77777777" w:rsidR="004F0E5C" w:rsidRDefault="00E17347" w:rsidP="00F4637C">
      <w:pPr>
        <w:numPr>
          <w:ilvl w:val="0"/>
          <w:numId w:val="11"/>
        </w:numPr>
        <w:ind w:left="360" w:hanging="360"/>
      </w:pPr>
      <w:r w:rsidRPr="00E17347">
        <w:t xml:space="preserve">Sexual Orientation </w:t>
      </w:r>
    </w:p>
    <w:p w14:paraId="740A7478" w14:textId="291B5B79" w:rsidR="00E17347" w:rsidRPr="00E17347" w:rsidRDefault="00E17347" w:rsidP="00F4637C">
      <w:pPr>
        <w:numPr>
          <w:ilvl w:val="0"/>
          <w:numId w:val="11"/>
        </w:numPr>
        <w:ind w:left="360" w:hanging="360"/>
      </w:pPr>
      <w:r w:rsidRPr="00E17347">
        <w:t>Sexual Harassment (Title IX)</w:t>
      </w:r>
    </w:p>
    <w:p w14:paraId="4660AD11" w14:textId="77777777" w:rsidR="004F0E5C" w:rsidRDefault="00E17347" w:rsidP="00F4637C">
      <w:pPr>
        <w:numPr>
          <w:ilvl w:val="0"/>
          <w:numId w:val="11"/>
        </w:numPr>
        <w:ind w:left="360" w:hanging="360"/>
      </w:pPr>
      <w:r w:rsidRPr="00E17347">
        <w:t xml:space="preserve">National Origin </w:t>
      </w:r>
    </w:p>
    <w:p w14:paraId="5023220B" w14:textId="76A5815C" w:rsidR="00E17347" w:rsidRPr="00E17347" w:rsidRDefault="00E17347" w:rsidP="00F4637C">
      <w:pPr>
        <w:numPr>
          <w:ilvl w:val="0"/>
          <w:numId w:val="11"/>
        </w:numPr>
        <w:ind w:left="360" w:hanging="360"/>
      </w:pPr>
      <w:r w:rsidRPr="00E17347">
        <w:t>Ancestry</w:t>
      </w:r>
    </w:p>
    <w:p w14:paraId="0BC13C42" w14:textId="77777777" w:rsidR="009161BF" w:rsidRDefault="00E17347" w:rsidP="00F4637C">
      <w:pPr>
        <w:numPr>
          <w:ilvl w:val="0"/>
          <w:numId w:val="11"/>
        </w:numPr>
        <w:ind w:left="360" w:hanging="360"/>
      </w:pPr>
      <w:r w:rsidRPr="00E17347">
        <w:t>Marital Status</w:t>
      </w:r>
    </w:p>
    <w:p w14:paraId="26ECB1B8" w14:textId="77777777" w:rsidR="009161BF" w:rsidRDefault="009161BF" w:rsidP="00F4637C">
      <w:pPr>
        <w:numPr>
          <w:ilvl w:val="0"/>
          <w:numId w:val="11"/>
        </w:numPr>
        <w:ind w:left="360" w:hanging="360"/>
      </w:pPr>
      <w:r>
        <w:t>Family status</w:t>
      </w:r>
    </w:p>
    <w:p w14:paraId="1806D80E" w14:textId="2CD4E26F" w:rsidR="004F0E5C" w:rsidRDefault="009161BF" w:rsidP="00F4637C">
      <w:pPr>
        <w:numPr>
          <w:ilvl w:val="0"/>
          <w:numId w:val="11"/>
        </w:numPr>
        <w:ind w:left="360" w:hanging="360"/>
      </w:pPr>
      <w:r>
        <w:t>Relationship status (including</w:t>
      </w:r>
      <w:r w:rsidR="00E17347" w:rsidRPr="00E17347">
        <w:t xml:space="preserve"> </w:t>
      </w:r>
      <w:r w:rsidRPr="009161BF">
        <w:t>marital, domestic partnership, or civil union status</w:t>
      </w:r>
      <w:r>
        <w:t>)</w:t>
      </w:r>
    </w:p>
    <w:p w14:paraId="6EDDE2F9" w14:textId="15C69884" w:rsidR="00E17347" w:rsidRDefault="00E17347" w:rsidP="00F4637C">
      <w:pPr>
        <w:numPr>
          <w:ilvl w:val="0"/>
          <w:numId w:val="11"/>
        </w:numPr>
        <w:ind w:left="360" w:hanging="360"/>
      </w:pPr>
      <w:r w:rsidRPr="00E17347">
        <w:t>Pregnancy</w:t>
      </w:r>
    </w:p>
    <w:p w14:paraId="7ED5B7D9" w14:textId="30F71BDB" w:rsidR="009161BF" w:rsidRPr="00E17347" w:rsidRDefault="009161BF" w:rsidP="00F4637C">
      <w:pPr>
        <w:numPr>
          <w:ilvl w:val="0"/>
          <w:numId w:val="11"/>
        </w:numPr>
        <w:ind w:left="360" w:hanging="360"/>
      </w:pPr>
      <w:r>
        <w:t>Breastfeeding</w:t>
      </w:r>
    </w:p>
    <w:p w14:paraId="18EE6047" w14:textId="1BF3155B" w:rsidR="004F0E5C" w:rsidRDefault="00E17347" w:rsidP="00F4637C">
      <w:pPr>
        <w:numPr>
          <w:ilvl w:val="0"/>
          <w:numId w:val="11"/>
        </w:numPr>
        <w:ind w:left="360" w:hanging="360"/>
      </w:pPr>
      <w:r w:rsidRPr="00E17347">
        <w:t xml:space="preserve">Disability </w:t>
      </w:r>
    </w:p>
    <w:p w14:paraId="515968A3" w14:textId="336A87F4" w:rsidR="00E17347" w:rsidRPr="00E17347" w:rsidRDefault="00E17347" w:rsidP="00F4637C">
      <w:pPr>
        <w:numPr>
          <w:ilvl w:val="0"/>
          <w:numId w:val="11"/>
        </w:numPr>
        <w:ind w:left="360" w:hanging="360"/>
      </w:pPr>
      <w:r w:rsidRPr="00E17347">
        <w:t>Bullying</w:t>
      </w:r>
    </w:p>
    <w:p w14:paraId="11A1F59F" w14:textId="77777777" w:rsidR="004F0E5C" w:rsidRDefault="00E17347" w:rsidP="00F4637C">
      <w:pPr>
        <w:numPr>
          <w:ilvl w:val="0"/>
          <w:numId w:val="11"/>
        </w:numPr>
        <w:ind w:left="360" w:hanging="360"/>
      </w:pPr>
      <w:r w:rsidRPr="00E17347">
        <w:t xml:space="preserve">Hazing </w:t>
      </w:r>
    </w:p>
    <w:p w14:paraId="6E100A8E" w14:textId="7DFF8A9F" w:rsidR="00E17347" w:rsidRDefault="00E17347" w:rsidP="00F4637C">
      <w:pPr>
        <w:numPr>
          <w:ilvl w:val="0"/>
          <w:numId w:val="11"/>
        </w:numPr>
        <w:ind w:left="360" w:hanging="360"/>
      </w:pPr>
      <w:r w:rsidRPr="00E17347">
        <w:t>Dating Violence</w:t>
      </w:r>
    </w:p>
    <w:p w14:paraId="4F75EED8" w14:textId="74BD36C8" w:rsidR="009161BF" w:rsidRDefault="009161BF" w:rsidP="00F4637C">
      <w:pPr>
        <w:numPr>
          <w:ilvl w:val="0"/>
          <w:numId w:val="11"/>
        </w:numPr>
        <w:ind w:left="360" w:hanging="360"/>
      </w:pPr>
      <w:r>
        <w:t>A</w:t>
      </w:r>
      <w:r w:rsidRPr="009161BF">
        <w:t>typical hereditary cellular or blood trait, genetic information (including the refusal to participate in genetic testing or provide genetic information)</w:t>
      </w:r>
    </w:p>
    <w:p w14:paraId="19EB86FA" w14:textId="0E0C770D" w:rsidR="009161BF" w:rsidRDefault="009161BF" w:rsidP="00F4637C">
      <w:pPr>
        <w:numPr>
          <w:ilvl w:val="0"/>
          <w:numId w:val="11"/>
        </w:numPr>
        <w:ind w:left="360" w:hanging="360"/>
      </w:pPr>
      <w:r>
        <w:t>Military service</w:t>
      </w:r>
    </w:p>
    <w:p w14:paraId="0F3FD763" w14:textId="0C30CC40" w:rsidR="009161BF" w:rsidRPr="00E17347" w:rsidRDefault="009161BF" w:rsidP="00F4637C">
      <w:pPr>
        <w:numPr>
          <w:ilvl w:val="0"/>
          <w:numId w:val="11"/>
        </w:numPr>
        <w:ind w:left="360" w:hanging="360"/>
      </w:pPr>
      <w:r>
        <w:t>Other: ________________________________________________________________________</w:t>
      </w:r>
    </w:p>
    <w:p w14:paraId="7871E584" w14:textId="77777777" w:rsidR="00E17347" w:rsidRPr="00E17347" w:rsidRDefault="00E17347" w:rsidP="00E17347"/>
    <w:p w14:paraId="447EE393" w14:textId="77777777" w:rsidR="00E17347" w:rsidRPr="00E17347" w:rsidRDefault="00E17347" w:rsidP="00E17347">
      <w:pPr>
        <w:rPr>
          <w:b/>
          <w:bCs/>
        </w:rPr>
      </w:pPr>
      <w:r w:rsidRPr="00E17347">
        <w:rPr>
          <w:b/>
          <w:bCs/>
        </w:rPr>
        <w:t>V. Reported Conduct</w:t>
      </w:r>
    </w:p>
    <w:p w14:paraId="52ED6A86" w14:textId="77777777" w:rsidR="00E17347" w:rsidRPr="00E17347" w:rsidRDefault="00E17347" w:rsidP="00E17347">
      <w:pPr>
        <w:rPr>
          <w:b/>
          <w:bCs/>
        </w:rPr>
      </w:pPr>
    </w:p>
    <w:p w14:paraId="791C74A3" w14:textId="77777777" w:rsidR="00E17347" w:rsidRPr="00E17347" w:rsidRDefault="00E17347" w:rsidP="00E17347">
      <w:r w:rsidRPr="00E17347">
        <w:t>Describe the reported conduct below, including specific actions, dates, times, locations and any other details necessary to properly assess the reported incident(s).</w:t>
      </w:r>
    </w:p>
    <w:p w14:paraId="2996D65D" w14:textId="77777777" w:rsidR="00E17347" w:rsidRPr="00E17347" w:rsidRDefault="00E17347" w:rsidP="00E17347"/>
    <w:p w14:paraId="1AAA7139" w14:textId="77777777" w:rsidR="00E17347" w:rsidRPr="00E17347" w:rsidRDefault="00E17347" w:rsidP="00E17347">
      <w:r w:rsidRPr="00E17347">
        <w:t>How often did the conduct occur?</w:t>
      </w:r>
    </w:p>
    <w:p w14:paraId="17C65D78" w14:textId="77777777" w:rsidR="00E17347" w:rsidRPr="00E17347" w:rsidRDefault="00E17347" w:rsidP="00E17347"/>
    <w:p w14:paraId="2FFC7C31" w14:textId="5787058B" w:rsidR="00E17347" w:rsidRPr="00E17347" w:rsidRDefault="00E17347" w:rsidP="00E17347">
      <w:r w:rsidRPr="00E17347">
        <w:t xml:space="preserve">Is it being repeated? </w:t>
      </w:r>
      <w:r w:rsidR="00F47F83">
        <w:rPr>
          <w:sz w:val="36"/>
          <w:szCs w:val="36"/>
        </w:rPr>
        <w:t>□</w:t>
      </w:r>
      <w:r w:rsidRPr="00E17347">
        <w:t xml:space="preserve"> Yes </w:t>
      </w:r>
      <w:r w:rsidR="004F0E5C">
        <w:tab/>
      </w:r>
      <w:r w:rsidR="00F47F83">
        <w:rPr>
          <w:sz w:val="36"/>
          <w:szCs w:val="36"/>
        </w:rPr>
        <w:t>□</w:t>
      </w:r>
      <w:r w:rsidRPr="00E17347">
        <w:t xml:space="preserve"> No</w:t>
      </w:r>
    </w:p>
    <w:p w14:paraId="0435351A" w14:textId="77777777" w:rsidR="00E17347" w:rsidRPr="00E17347" w:rsidRDefault="00E17347" w:rsidP="00E17347"/>
    <w:p w14:paraId="0842DCFF" w14:textId="77777777" w:rsidR="00E17347" w:rsidRPr="00E17347" w:rsidRDefault="00E17347" w:rsidP="00E17347">
      <w:r w:rsidRPr="00E17347">
        <w:t>Do the circumstances involve a student identified as a student with a disability under the Individuals with Disabilities Education Act or Section 504 of the Rehabilitation Act?</w:t>
      </w:r>
    </w:p>
    <w:p w14:paraId="0824DF1C" w14:textId="77777777" w:rsidR="00E17347" w:rsidRPr="00E17347" w:rsidRDefault="00E17347" w:rsidP="00E17347"/>
    <w:p w14:paraId="098FD8B1" w14:textId="77777777" w:rsidR="00E17347" w:rsidRPr="00E17347" w:rsidRDefault="00E17347" w:rsidP="004F0E5C">
      <w:pPr>
        <w:numPr>
          <w:ilvl w:val="0"/>
          <w:numId w:val="10"/>
        </w:numPr>
        <w:ind w:left="360" w:hanging="360"/>
      </w:pPr>
      <w:r w:rsidRPr="00E17347">
        <w:t>No.</w:t>
      </w:r>
    </w:p>
    <w:p w14:paraId="6E78B585" w14:textId="77777777" w:rsidR="00E17347" w:rsidRPr="00E17347" w:rsidRDefault="00E17347" w:rsidP="004F0E5C">
      <w:pPr>
        <w:ind w:left="360" w:hanging="360"/>
      </w:pPr>
    </w:p>
    <w:p w14:paraId="27D8AA80" w14:textId="77777777" w:rsidR="00E17347" w:rsidRPr="00E17347" w:rsidRDefault="00E17347" w:rsidP="004F0E5C">
      <w:pPr>
        <w:numPr>
          <w:ilvl w:val="0"/>
          <w:numId w:val="10"/>
        </w:numPr>
        <w:ind w:left="360" w:hanging="360"/>
      </w:pPr>
      <w:r w:rsidRPr="00E17347">
        <w:t>Yes, please identify the student with a disability and contact the Director of Special Education.</w:t>
      </w:r>
    </w:p>
    <w:p w14:paraId="3E11BBA7" w14:textId="77777777" w:rsidR="00E17347" w:rsidRPr="00E17347" w:rsidRDefault="00E17347" w:rsidP="00E17347"/>
    <w:p w14:paraId="702E939C" w14:textId="697C72CB" w:rsidR="00E17347" w:rsidRPr="00E17347" w:rsidRDefault="00E17347" w:rsidP="00655229">
      <w:pPr>
        <w:tabs>
          <w:tab w:val="left" w:pos="4590"/>
          <w:tab w:val="left" w:pos="7200"/>
        </w:tabs>
      </w:pPr>
      <w:r w:rsidRPr="00E17347">
        <w:t xml:space="preserve">Date Director of Special Education was contacted: </w:t>
      </w:r>
      <w:r w:rsidRPr="00E17347">
        <w:rPr>
          <w:u w:val="single"/>
        </w:rPr>
        <w:t xml:space="preserve"> </w:t>
      </w:r>
      <w:r w:rsidR="004F0E5C">
        <w:rPr>
          <w:u w:val="single"/>
        </w:rPr>
        <w:tab/>
      </w:r>
      <w:r w:rsidR="004F0E5C">
        <w:rPr>
          <w:u w:val="single"/>
        </w:rPr>
        <w:tab/>
      </w:r>
    </w:p>
    <w:p w14:paraId="7D8D6FA1" w14:textId="77777777" w:rsidR="0070214D" w:rsidRDefault="0070214D" w:rsidP="00E17347"/>
    <w:p w14:paraId="47160512" w14:textId="77777777" w:rsidR="0070214D" w:rsidRDefault="0070214D" w:rsidP="00E17347"/>
    <w:p w14:paraId="45E1BF8F" w14:textId="4721D9D2" w:rsidR="00E17347" w:rsidRDefault="00E17347" w:rsidP="00E17347">
      <w:r w:rsidRPr="00E17347">
        <w:t>How has the conduct affected the alleged victim’s ability to fully participate in the school’s academic programs, activities or school employment?</w:t>
      </w:r>
    </w:p>
    <w:p w14:paraId="0A2FE77A" w14:textId="32CD53DD" w:rsidR="004F0E5C" w:rsidRDefault="004F0E5C" w:rsidP="00E17347"/>
    <w:p w14:paraId="0A171457" w14:textId="77777777" w:rsidR="0070214D" w:rsidRPr="00E17347" w:rsidRDefault="0070214D" w:rsidP="00E17347"/>
    <w:p w14:paraId="007E9C68" w14:textId="77777777" w:rsidR="00E17347" w:rsidRPr="00E17347" w:rsidRDefault="00E17347" w:rsidP="00E17347"/>
    <w:p w14:paraId="1442F1E3" w14:textId="0F75E183" w:rsidR="00E17347" w:rsidRDefault="00E17347" w:rsidP="00E17347">
      <w:r w:rsidRPr="00E17347">
        <w:t>What is the alleged victim’s relationship with the alleged respondent?</w:t>
      </w:r>
    </w:p>
    <w:p w14:paraId="38591344" w14:textId="77777777" w:rsidR="004F0E5C" w:rsidRPr="00E17347" w:rsidRDefault="004F0E5C" w:rsidP="00E17347"/>
    <w:p w14:paraId="67465C78" w14:textId="77777777" w:rsidR="00E17347" w:rsidRPr="00E17347" w:rsidRDefault="00E17347" w:rsidP="00E17347"/>
    <w:p w14:paraId="1156461E" w14:textId="77777777" w:rsidR="00E17347" w:rsidRPr="00E17347" w:rsidRDefault="00E17347" w:rsidP="00E17347">
      <w:r w:rsidRPr="00E17347">
        <w:t>Insert names, descriptions, and/or contact information of individuals believed to have observed the conduct or who otherwise may have knowledge of the conduct and/or related circumstances.</w:t>
      </w:r>
    </w:p>
    <w:p w14:paraId="35CCB8E0" w14:textId="77777777" w:rsidR="00E17347" w:rsidRPr="00E17347" w:rsidRDefault="00E17347" w:rsidP="00E17347"/>
    <w:p w14:paraId="09DD4A43" w14:textId="77777777" w:rsidR="00E17347" w:rsidRPr="00E17347" w:rsidRDefault="00E17347" w:rsidP="00E17347">
      <w:r w:rsidRPr="00E17347">
        <w:t>Additional observations or evidence including pictures, texts, emails, video or other information submitted to the Title IX Coordinator.</w:t>
      </w:r>
    </w:p>
    <w:p w14:paraId="09769A80" w14:textId="77777777" w:rsidR="00E17347" w:rsidRPr="00E17347" w:rsidRDefault="00E17347" w:rsidP="00E17347"/>
    <w:p w14:paraId="2611CFC8" w14:textId="77777777" w:rsidR="00E17347" w:rsidRPr="00E17347" w:rsidRDefault="00E17347" w:rsidP="00E17347">
      <w:pPr>
        <w:rPr>
          <w:b/>
          <w:bCs/>
        </w:rPr>
      </w:pPr>
      <w:r w:rsidRPr="00E17347">
        <w:rPr>
          <w:b/>
          <w:bCs/>
        </w:rPr>
        <w:t>VI. Safety Concerns</w:t>
      </w:r>
    </w:p>
    <w:p w14:paraId="145CF6BD" w14:textId="77777777" w:rsidR="00E17347" w:rsidRPr="00E17347" w:rsidRDefault="00E17347" w:rsidP="00E17347">
      <w:pPr>
        <w:rPr>
          <w:b/>
          <w:bCs/>
        </w:rPr>
      </w:pPr>
    </w:p>
    <w:p w14:paraId="4D726449" w14:textId="0391C9CB" w:rsidR="00E17347" w:rsidRPr="00E17347" w:rsidRDefault="00E17347" w:rsidP="00E17347">
      <w:r w:rsidRPr="00E17347">
        <w:t>Are there</w:t>
      </w:r>
      <w:r w:rsidR="0004369D">
        <w:t xml:space="preserve"> physical health or</w:t>
      </w:r>
      <w:r w:rsidRPr="00E17347">
        <w:t xml:space="preserve"> safety concerns that may require Emergency Removal of or Administrative Leave for a respondent? (This requires an individualized safety and risk analysis as to whether there is an immediate threat to the physical health or safety of a student or other individual</w:t>
      </w:r>
      <w:r w:rsidR="0004369D">
        <w:t xml:space="preserve"> </w:t>
      </w:r>
      <w:r w:rsidR="006C3914">
        <w:t xml:space="preserve">arising from the sexual harassment allegations </w:t>
      </w:r>
      <w:r w:rsidR="0004369D">
        <w:t>justifying removal</w:t>
      </w:r>
      <w:r w:rsidRPr="00E17347">
        <w:t>.)</w:t>
      </w:r>
    </w:p>
    <w:p w14:paraId="387E2421" w14:textId="77777777" w:rsidR="00E17347" w:rsidRPr="00E17347" w:rsidRDefault="00E17347" w:rsidP="00082B57">
      <w:pPr>
        <w:ind w:left="360" w:hanging="360"/>
      </w:pPr>
    </w:p>
    <w:p w14:paraId="5A3CD722" w14:textId="77777777" w:rsidR="00E17347" w:rsidRPr="00E17347" w:rsidRDefault="00E17347" w:rsidP="00082B57">
      <w:pPr>
        <w:numPr>
          <w:ilvl w:val="0"/>
          <w:numId w:val="9"/>
        </w:numPr>
        <w:ind w:left="360" w:hanging="360"/>
      </w:pPr>
      <w:r w:rsidRPr="00E17347">
        <w:t>No.</w:t>
      </w:r>
    </w:p>
    <w:p w14:paraId="6B1628B0" w14:textId="77777777" w:rsidR="00E17347" w:rsidRPr="00E17347" w:rsidRDefault="00E17347" w:rsidP="00082B57">
      <w:pPr>
        <w:ind w:left="360" w:hanging="360"/>
      </w:pPr>
    </w:p>
    <w:p w14:paraId="4C23D302" w14:textId="77777777" w:rsidR="00E17347" w:rsidRPr="00E17347" w:rsidRDefault="00E17347" w:rsidP="00082B57">
      <w:pPr>
        <w:numPr>
          <w:ilvl w:val="0"/>
          <w:numId w:val="9"/>
        </w:numPr>
        <w:ind w:left="360" w:hanging="360"/>
      </w:pPr>
      <w:r w:rsidRPr="00E17347">
        <w:t>Yes, please describe:</w:t>
      </w:r>
    </w:p>
    <w:p w14:paraId="0DB69FD9" w14:textId="77777777" w:rsidR="00E17347" w:rsidRPr="00E17347" w:rsidRDefault="00E17347" w:rsidP="00082B57">
      <w:pPr>
        <w:ind w:left="360" w:hanging="360"/>
      </w:pPr>
    </w:p>
    <w:p w14:paraId="321EF504" w14:textId="77777777" w:rsidR="00E17347" w:rsidRPr="00E17347" w:rsidRDefault="00E17347" w:rsidP="00E17347">
      <w:pPr>
        <w:rPr>
          <w:b/>
          <w:bCs/>
        </w:rPr>
      </w:pPr>
      <w:r w:rsidRPr="00E17347">
        <w:rPr>
          <w:b/>
          <w:bCs/>
        </w:rPr>
        <w:t>VII. Other Reports</w:t>
      </w:r>
    </w:p>
    <w:p w14:paraId="68AA623B" w14:textId="77777777" w:rsidR="00E17347" w:rsidRPr="00E17347" w:rsidRDefault="00E17347" w:rsidP="00E17347">
      <w:pPr>
        <w:rPr>
          <w:b/>
          <w:bCs/>
        </w:rPr>
      </w:pPr>
    </w:p>
    <w:p w14:paraId="6B877215" w14:textId="77777777" w:rsidR="00E17347" w:rsidRPr="00E17347" w:rsidRDefault="00E17347" w:rsidP="00E17347">
      <w:r w:rsidRPr="00E17347">
        <w:t>Has the conduct been reported to the police or any other agency?</w:t>
      </w:r>
    </w:p>
    <w:p w14:paraId="46308B1C" w14:textId="77777777" w:rsidR="00E17347" w:rsidRPr="00E17347" w:rsidRDefault="00E17347" w:rsidP="00E17347"/>
    <w:p w14:paraId="4F559833" w14:textId="77777777" w:rsidR="00E17347" w:rsidRPr="00E17347" w:rsidRDefault="00E17347" w:rsidP="00082B57">
      <w:pPr>
        <w:numPr>
          <w:ilvl w:val="0"/>
          <w:numId w:val="8"/>
        </w:numPr>
        <w:ind w:left="360" w:hanging="360"/>
      </w:pPr>
      <w:r w:rsidRPr="00E17347">
        <w:t>No</w:t>
      </w:r>
    </w:p>
    <w:p w14:paraId="21BCAD01" w14:textId="77777777" w:rsidR="00E17347" w:rsidRPr="00E17347" w:rsidRDefault="00E17347" w:rsidP="00082B57">
      <w:pPr>
        <w:ind w:left="360" w:hanging="360"/>
      </w:pPr>
    </w:p>
    <w:p w14:paraId="33636E59" w14:textId="7FC2FF0C" w:rsidR="00E17347" w:rsidRPr="00F83940" w:rsidRDefault="00E17347" w:rsidP="00E17347">
      <w:pPr>
        <w:numPr>
          <w:ilvl w:val="0"/>
          <w:numId w:val="8"/>
        </w:numPr>
        <w:tabs>
          <w:tab w:val="left" w:pos="2160"/>
          <w:tab w:val="left" w:pos="4230"/>
        </w:tabs>
        <w:ind w:left="360" w:hanging="360"/>
      </w:pPr>
      <w:proofErr w:type="gramStart"/>
      <w:r w:rsidRPr="00E17347">
        <w:t>Yes</w:t>
      </w:r>
      <w:proofErr w:type="gramEnd"/>
      <w:r w:rsidRPr="00E17347">
        <w:t xml:space="preserve"> Date reported: </w:t>
      </w:r>
      <w:r w:rsidR="00082B57" w:rsidRPr="00C73D8F">
        <w:rPr>
          <w:u w:val="single"/>
        </w:rPr>
        <w:tab/>
      </w:r>
      <w:r w:rsidR="00082B57" w:rsidRPr="00C73D8F">
        <w:rPr>
          <w:u w:val="single"/>
        </w:rPr>
        <w:tab/>
      </w:r>
    </w:p>
    <w:p w14:paraId="293058BF" w14:textId="77777777" w:rsidR="00F83940" w:rsidRDefault="00F83940" w:rsidP="00F83940">
      <w:pPr>
        <w:pStyle w:val="ListParagraph"/>
      </w:pPr>
    </w:p>
    <w:p w14:paraId="76BF6FC9" w14:textId="77777777" w:rsidR="00F83940" w:rsidRPr="00E17347" w:rsidRDefault="00F83940" w:rsidP="00F83940">
      <w:pPr>
        <w:tabs>
          <w:tab w:val="left" w:pos="2160"/>
          <w:tab w:val="left" w:pos="4230"/>
        </w:tabs>
        <w:ind w:left="360"/>
      </w:pPr>
    </w:p>
    <w:p w14:paraId="088D1218" w14:textId="4414CA21" w:rsidR="00E17347" w:rsidRPr="00E17347" w:rsidRDefault="00E17347" w:rsidP="00082B57">
      <w:pPr>
        <w:tabs>
          <w:tab w:val="left" w:pos="9540"/>
        </w:tabs>
      </w:pPr>
      <w:r w:rsidRPr="00E17347">
        <w:lastRenderedPageBreak/>
        <w:t xml:space="preserve">Agency: </w:t>
      </w:r>
      <w:r w:rsidR="00082B57">
        <w:rPr>
          <w:u w:val="single"/>
        </w:rPr>
        <w:tab/>
      </w:r>
    </w:p>
    <w:p w14:paraId="26FBDA51" w14:textId="77777777" w:rsidR="00E17347" w:rsidRPr="00E17347" w:rsidRDefault="00E17347" w:rsidP="00E17347"/>
    <w:p w14:paraId="26F326BA" w14:textId="77777777" w:rsidR="00E17347" w:rsidRPr="00E17347" w:rsidRDefault="00E17347" w:rsidP="00E17347">
      <w:pPr>
        <w:rPr>
          <w:b/>
          <w:bCs/>
        </w:rPr>
      </w:pPr>
      <w:r w:rsidRPr="00E17347">
        <w:rPr>
          <w:b/>
          <w:bCs/>
        </w:rPr>
        <w:t>VIII. Identification of Policies Implicated by Reported Conduct</w:t>
      </w:r>
    </w:p>
    <w:p w14:paraId="5921641E" w14:textId="77777777" w:rsidR="00E17347" w:rsidRPr="00E17347" w:rsidRDefault="00E17347" w:rsidP="00E17347">
      <w:pPr>
        <w:rPr>
          <w:b/>
          <w:bCs/>
        </w:rPr>
      </w:pPr>
    </w:p>
    <w:p w14:paraId="710AB5BA" w14:textId="77777777" w:rsidR="00E17347" w:rsidRPr="00E17347" w:rsidRDefault="00E17347" w:rsidP="00E17347">
      <w:r w:rsidRPr="00E17347">
        <w:t>Check all that apply:</w:t>
      </w:r>
    </w:p>
    <w:p w14:paraId="42EA90D0" w14:textId="77777777" w:rsidR="00E17347" w:rsidRPr="00E17347" w:rsidRDefault="00E17347" w:rsidP="00E17347"/>
    <w:p w14:paraId="3BC2594C" w14:textId="74AA29AE" w:rsidR="00E17347" w:rsidRPr="00E17347" w:rsidRDefault="00E17347" w:rsidP="000F4980">
      <w:pPr>
        <w:numPr>
          <w:ilvl w:val="0"/>
          <w:numId w:val="7"/>
        </w:numPr>
        <w:ind w:left="360" w:hanging="360"/>
      </w:pPr>
      <w:r w:rsidRPr="00E17347">
        <w:t xml:space="preserve">Policy </w:t>
      </w:r>
      <w:r w:rsidR="00F47F83">
        <w:t>2224</w:t>
      </w:r>
      <w:r w:rsidRPr="00E17347">
        <w:t xml:space="preserve"> </w:t>
      </w:r>
      <w:r w:rsidR="00F47F83">
        <w:t>Nondiscrimination/Affirmative Action</w:t>
      </w:r>
    </w:p>
    <w:p w14:paraId="29E89B5E" w14:textId="5DBD85F4" w:rsidR="00E17347" w:rsidRPr="00E17347" w:rsidRDefault="00E17347" w:rsidP="000F4980">
      <w:pPr>
        <w:numPr>
          <w:ilvl w:val="0"/>
          <w:numId w:val="7"/>
        </w:numPr>
        <w:ind w:left="360" w:hanging="360"/>
      </w:pPr>
      <w:r w:rsidRPr="00E17347">
        <w:t xml:space="preserve">Policy </w:t>
      </w:r>
      <w:r w:rsidR="00F47F83">
        <w:t>2224.1</w:t>
      </w:r>
      <w:r w:rsidRPr="00E17347">
        <w:t xml:space="preserve"> Title IX Sexual Harassment Affecting </w:t>
      </w:r>
    </w:p>
    <w:p w14:paraId="5B9D280F" w14:textId="21CD3191" w:rsidR="00E17347" w:rsidRPr="00E17347" w:rsidRDefault="00E17347" w:rsidP="000F4980">
      <w:pPr>
        <w:numPr>
          <w:ilvl w:val="0"/>
          <w:numId w:val="7"/>
        </w:numPr>
        <w:ind w:left="360" w:hanging="360"/>
      </w:pPr>
      <w:r w:rsidRPr="00E17347">
        <w:t xml:space="preserve">Policy </w:t>
      </w:r>
      <w:r w:rsidR="00F47F83">
        <w:t>4111.1/4211.1</w:t>
      </w:r>
      <w:r w:rsidR="00F47F83" w:rsidRPr="00F47F83">
        <w:t xml:space="preserve"> </w:t>
      </w:r>
      <w:r w:rsidR="00F47F83">
        <w:t>Nondiscrimination/Affirmative Action</w:t>
      </w:r>
    </w:p>
    <w:p w14:paraId="3716A928" w14:textId="29642791" w:rsidR="00E17347" w:rsidRDefault="00E17347" w:rsidP="000F4980">
      <w:pPr>
        <w:numPr>
          <w:ilvl w:val="0"/>
          <w:numId w:val="7"/>
        </w:numPr>
        <w:ind w:left="360" w:hanging="360"/>
      </w:pPr>
      <w:r w:rsidRPr="00E17347">
        <w:t xml:space="preserve">Policy </w:t>
      </w:r>
      <w:r w:rsidR="00F47F83">
        <w:t>5131.1 Harassment, Intimidation and Bullying</w:t>
      </w:r>
    </w:p>
    <w:p w14:paraId="024EA179" w14:textId="2AEBC4ED" w:rsidR="00F47F83" w:rsidRPr="00E17347" w:rsidRDefault="00F47F83" w:rsidP="000F4980">
      <w:pPr>
        <w:numPr>
          <w:ilvl w:val="0"/>
          <w:numId w:val="7"/>
        </w:numPr>
        <w:ind w:left="360" w:hanging="360"/>
      </w:pPr>
      <w:r>
        <w:t>Policy 6121</w:t>
      </w:r>
      <w:r w:rsidRPr="00F47F83">
        <w:t xml:space="preserve"> </w:t>
      </w:r>
      <w:r>
        <w:t>Nondiscrimination/Affirmative Action</w:t>
      </w:r>
    </w:p>
    <w:p w14:paraId="7B6437F9" w14:textId="1A4A246D" w:rsidR="00E17347" w:rsidRPr="00E17347" w:rsidRDefault="00E17347" w:rsidP="000F4980">
      <w:pPr>
        <w:numPr>
          <w:ilvl w:val="0"/>
          <w:numId w:val="7"/>
        </w:numPr>
        <w:ind w:left="360" w:hanging="360"/>
      </w:pPr>
      <w:r w:rsidRPr="00E17347">
        <w:t xml:space="preserve">Policy </w:t>
      </w:r>
      <w:r w:rsidR="00F47F83">
        <w:t>6142.4 Physical Education and Health (</w:t>
      </w:r>
      <w:r w:rsidRPr="00E17347">
        <w:t>Dating Violence</w:t>
      </w:r>
      <w:r w:rsidR="00F47F83">
        <w:t>)</w:t>
      </w:r>
    </w:p>
    <w:p w14:paraId="25311A97" w14:textId="77777777" w:rsidR="00F47F83" w:rsidRDefault="00F47F83" w:rsidP="00E17347"/>
    <w:p w14:paraId="2AF0D799" w14:textId="1E43AFFE" w:rsidR="00E17347" w:rsidRPr="00E17347" w:rsidRDefault="00E17347" w:rsidP="00E17347">
      <w:r w:rsidRPr="00E17347">
        <w:t>To meet the definition of Title IX sexual harassment, the conduct must have taken place during a district education program or activity</w:t>
      </w:r>
      <w:r w:rsidR="00D73261">
        <w:t xml:space="preserve"> and</w:t>
      </w:r>
      <w:r w:rsidRPr="00E17347">
        <w:t xml:space="preserve"> </w:t>
      </w:r>
      <w:r w:rsidR="00D73261">
        <w:t xml:space="preserve">against </w:t>
      </w:r>
      <w:r w:rsidRPr="00E17347">
        <w:t xml:space="preserve">a person in the United States. An </w:t>
      </w:r>
      <w:r w:rsidRPr="00E17347">
        <w:rPr>
          <w:b/>
          <w:bCs/>
        </w:rPr>
        <w:t xml:space="preserve">education program or activity </w:t>
      </w:r>
      <w:r w:rsidRPr="00E17347">
        <w:t xml:space="preserve">includes the locations, events or circumstances over which the district exercises substantial control over both the respondent and the context in which the sexual harassment occurs. Title IX applies to </w:t>
      </w:r>
      <w:proofErr w:type="gramStart"/>
      <w:r w:rsidRPr="00E17347">
        <w:t>all of</w:t>
      </w:r>
      <w:proofErr w:type="gramEnd"/>
      <w:r w:rsidRPr="00E17347">
        <w:t xml:space="preserve"> a district’s education programs or activities, whether such programs or activities occur on-campus or off-campus.</w:t>
      </w:r>
    </w:p>
    <w:p w14:paraId="748BE378" w14:textId="77777777" w:rsidR="00E17347" w:rsidRPr="00E17347" w:rsidRDefault="00E17347" w:rsidP="00E17347"/>
    <w:p w14:paraId="35A25919" w14:textId="25C36BCE" w:rsidR="00E17347" w:rsidRPr="00E17347" w:rsidRDefault="00E17347" w:rsidP="00E17347">
      <w:r w:rsidRPr="00E17347">
        <w:t>Did the incident occur during a school program or activity involving a person in the United States?</w:t>
      </w:r>
    </w:p>
    <w:p w14:paraId="3040DA24" w14:textId="77777777" w:rsidR="00E17347" w:rsidRPr="00E17347" w:rsidRDefault="00E17347" w:rsidP="00E17347"/>
    <w:p w14:paraId="42FD6A8C" w14:textId="36410E6B" w:rsidR="00E17347" w:rsidRPr="00E17347" w:rsidRDefault="00F47F83" w:rsidP="00E17347">
      <w:r>
        <w:rPr>
          <w:sz w:val="36"/>
          <w:szCs w:val="36"/>
        </w:rPr>
        <w:t>□</w:t>
      </w:r>
      <w:r w:rsidR="00E17347" w:rsidRPr="00E17347">
        <w:rPr>
          <w:b/>
          <w:bCs/>
        </w:rPr>
        <w:t xml:space="preserve"> </w:t>
      </w:r>
      <w:r w:rsidR="00E17347" w:rsidRPr="00E17347">
        <w:t>Yes</w:t>
      </w:r>
    </w:p>
    <w:p w14:paraId="0EED640A" w14:textId="77777777" w:rsidR="00E17347" w:rsidRPr="00E17347" w:rsidRDefault="00E17347" w:rsidP="00E17347"/>
    <w:p w14:paraId="44238BAE" w14:textId="2D81C925" w:rsidR="00E17347" w:rsidRPr="00E17347" w:rsidRDefault="00F47F83" w:rsidP="00F47F83">
      <w:r>
        <w:rPr>
          <w:sz w:val="36"/>
          <w:szCs w:val="36"/>
        </w:rPr>
        <w:t xml:space="preserve">□ </w:t>
      </w:r>
      <w:r w:rsidR="00E17347" w:rsidRPr="00E17347">
        <w:t>No</w:t>
      </w:r>
    </w:p>
    <w:p w14:paraId="22B266F5" w14:textId="77777777" w:rsidR="00E17347" w:rsidRPr="00E17347" w:rsidRDefault="00E17347" w:rsidP="00E17347"/>
    <w:p w14:paraId="31248931" w14:textId="77777777" w:rsidR="00E17347" w:rsidRPr="00E17347" w:rsidRDefault="00E17347" w:rsidP="00E17347">
      <w:r w:rsidRPr="00E17347">
        <w:t>To meet the definition of Title IX sexual harassment, the conduct needs to satisfy one or more of the following (please check all that apply):</w:t>
      </w:r>
    </w:p>
    <w:p w14:paraId="61AFDB84" w14:textId="77777777" w:rsidR="00E17347" w:rsidRPr="00E17347" w:rsidRDefault="00E17347" w:rsidP="00E17347"/>
    <w:p w14:paraId="32853211" w14:textId="77777777" w:rsidR="00E17347" w:rsidRPr="00E17347" w:rsidRDefault="00E17347" w:rsidP="004228A1">
      <w:pPr>
        <w:numPr>
          <w:ilvl w:val="0"/>
          <w:numId w:val="6"/>
        </w:numPr>
        <w:ind w:left="360" w:hanging="360"/>
      </w:pPr>
      <w:r w:rsidRPr="00E17347">
        <w:t>A district employee conditioning the provision of an aid, benefit, or district service on an individual’s participation in unwelcome sexual conduct, commonly referred to as quid pro quo sexual harassment.</w:t>
      </w:r>
    </w:p>
    <w:p w14:paraId="3ADE8B38" w14:textId="77777777" w:rsidR="00E17347" w:rsidRPr="00E17347" w:rsidRDefault="00E17347" w:rsidP="004228A1">
      <w:pPr>
        <w:ind w:left="360" w:hanging="360"/>
      </w:pPr>
    </w:p>
    <w:p w14:paraId="068FC368" w14:textId="77777777" w:rsidR="00E17347" w:rsidRPr="00E17347" w:rsidRDefault="00E17347" w:rsidP="004228A1">
      <w:pPr>
        <w:numPr>
          <w:ilvl w:val="0"/>
          <w:numId w:val="6"/>
        </w:numPr>
        <w:ind w:left="360" w:hanging="360"/>
      </w:pPr>
      <w:r w:rsidRPr="00E17347">
        <w:t>Unwelcome conduct determined by a reasonable person to be so severe, pervasive and objectively offensive that it effectively denies a person equal access to a district education program or activity.</w:t>
      </w:r>
    </w:p>
    <w:p w14:paraId="54481B03" w14:textId="77777777" w:rsidR="00E17347" w:rsidRPr="00E17347" w:rsidRDefault="00E17347" w:rsidP="004228A1">
      <w:pPr>
        <w:ind w:left="360" w:hanging="360"/>
      </w:pPr>
    </w:p>
    <w:p w14:paraId="6D411EB3" w14:textId="77777777" w:rsidR="00E17347" w:rsidRPr="00E17347" w:rsidRDefault="00E17347" w:rsidP="004228A1">
      <w:pPr>
        <w:numPr>
          <w:ilvl w:val="0"/>
          <w:numId w:val="6"/>
        </w:numPr>
        <w:ind w:left="360" w:hanging="360"/>
      </w:pPr>
      <w:r w:rsidRPr="00E17347">
        <w:t>Sexual assault, dating violence, domestic violence or stalking.</w:t>
      </w:r>
    </w:p>
    <w:p w14:paraId="1C517EC6" w14:textId="77777777" w:rsidR="00E17347" w:rsidRPr="00E17347" w:rsidRDefault="00E17347" w:rsidP="00E17347"/>
    <w:p w14:paraId="7D792EB1" w14:textId="77777777" w:rsidR="00E17347" w:rsidRPr="00E17347" w:rsidRDefault="00E17347" w:rsidP="00E17347">
      <w:r w:rsidRPr="00E17347">
        <w:rPr>
          <w:b/>
          <w:bCs/>
        </w:rPr>
        <w:t xml:space="preserve">Dating violence </w:t>
      </w:r>
      <w:r w:rsidRPr="00E17347">
        <w:t>means violence committed by a person who is or has been in a social relationship of a romantic or intimate nature with the victim and where the existence of such a relationship is determined by the following factors:</w:t>
      </w:r>
    </w:p>
    <w:p w14:paraId="2D01486B" w14:textId="77777777" w:rsidR="00E17347" w:rsidRPr="00E17347" w:rsidRDefault="00E17347" w:rsidP="00E17347"/>
    <w:p w14:paraId="2543FE20" w14:textId="77777777" w:rsidR="00E17347" w:rsidRPr="00E17347" w:rsidRDefault="00E17347" w:rsidP="00E17347">
      <w:pPr>
        <w:numPr>
          <w:ilvl w:val="0"/>
          <w:numId w:val="5"/>
        </w:numPr>
      </w:pPr>
      <w:r w:rsidRPr="00E17347">
        <w:t>Length of relationship.</w:t>
      </w:r>
    </w:p>
    <w:p w14:paraId="3C78CF84" w14:textId="77777777" w:rsidR="00E17347" w:rsidRPr="00E17347" w:rsidRDefault="00E17347" w:rsidP="00E17347"/>
    <w:p w14:paraId="01BDD625" w14:textId="77777777" w:rsidR="00E17347" w:rsidRPr="00E17347" w:rsidRDefault="00E17347" w:rsidP="00E17347">
      <w:pPr>
        <w:numPr>
          <w:ilvl w:val="0"/>
          <w:numId w:val="5"/>
        </w:numPr>
      </w:pPr>
      <w:r w:rsidRPr="00E17347">
        <w:t>Type of relationship.</w:t>
      </w:r>
    </w:p>
    <w:p w14:paraId="6ACCFF16" w14:textId="77777777" w:rsidR="00E17347" w:rsidRPr="00E17347" w:rsidRDefault="00E17347" w:rsidP="00E17347"/>
    <w:p w14:paraId="5562F14B" w14:textId="77777777" w:rsidR="00E17347" w:rsidRPr="00E17347" w:rsidRDefault="00E17347" w:rsidP="00E17347">
      <w:pPr>
        <w:numPr>
          <w:ilvl w:val="0"/>
          <w:numId w:val="5"/>
        </w:numPr>
      </w:pPr>
      <w:r w:rsidRPr="00E17347">
        <w:t>Frequency of interaction between the persons involved in the relationship.</w:t>
      </w:r>
    </w:p>
    <w:p w14:paraId="4FCFB638" w14:textId="77777777" w:rsidR="00E17347" w:rsidRPr="00E17347" w:rsidRDefault="00E17347" w:rsidP="00E17347"/>
    <w:p w14:paraId="6E8E525D" w14:textId="77777777" w:rsidR="00E17347" w:rsidRPr="00E17347" w:rsidRDefault="00E17347" w:rsidP="00E17347">
      <w:r w:rsidRPr="00E17347">
        <w:rPr>
          <w:b/>
          <w:bCs/>
        </w:rPr>
        <w:t xml:space="preserve">Domestic violence </w:t>
      </w:r>
      <w:r w:rsidRPr="00E17347">
        <w:t>includes felony or misdemeanor crimes of violence committed by a current or former spouse or intimate partner of the victim, by a person with whom the victim shares a child in common, by a person who is cohabitating with or has cohabitated with the victim as a spouse or intimate partner, by a person similarly situated to a spouse of the victim under the domestic or family violence laws of the jurisdiction receiving federal funding, or by any other person against an adult or youth victim who is protected from that person’s acts under the domestic or family violence laws of the jurisdiction.</w:t>
      </w:r>
    </w:p>
    <w:p w14:paraId="64FAB9B0" w14:textId="77777777" w:rsidR="00E17347" w:rsidRPr="00E17347" w:rsidRDefault="00E17347" w:rsidP="00E17347"/>
    <w:p w14:paraId="01B2712E" w14:textId="77777777" w:rsidR="00E17347" w:rsidRPr="00E17347" w:rsidRDefault="00E17347" w:rsidP="00E17347">
      <w:r w:rsidRPr="00E17347">
        <w:rPr>
          <w:b/>
          <w:bCs/>
        </w:rPr>
        <w:t xml:space="preserve">Sexual assault </w:t>
      </w:r>
      <w:r w:rsidRPr="00E17347">
        <w:t>means a sexual offense under a state or federal law that is classified as a forcible or nonforcible sex offense under the uniform crime reporting system of the Federal Bureau of Investigation.</w:t>
      </w:r>
    </w:p>
    <w:p w14:paraId="35AC95D4" w14:textId="77777777" w:rsidR="00E17347" w:rsidRPr="00E17347" w:rsidRDefault="00E17347" w:rsidP="00E17347"/>
    <w:p w14:paraId="38FCAEA0" w14:textId="77777777" w:rsidR="00E17347" w:rsidRPr="00E17347" w:rsidRDefault="00E17347" w:rsidP="00E17347">
      <w:r w:rsidRPr="00E17347">
        <w:rPr>
          <w:b/>
          <w:bCs/>
        </w:rPr>
        <w:t xml:space="preserve">Stalking </w:t>
      </w:r>
      <w:r w:rsidRPr="00E17347">
        <w:t xml:space="preserve">means stalking </w:t>
      </w:r>
      <w:proofErr w:type="gramStart"/>
      <w:r w:rsidRPr="00E17347">
        <w:t>on the basis of</w:t>
      </w:r>
      <w:proofErr w:type="gramEnd"/>
      <w:r w:rsidRPr="00E17347">
        <w:t xml:space="preserve"> sex, for example when the stalker desires to date a victim. Stalking means to engage in a course of conduct directed at a specific person that would cause a reasonable person to either:</w:t>
      </w:r>
    </w:p>
    <w:p w14:paraId="50C3FAFA" w14:textId="77777777" w:rsidR="00E17347" w:rsidRPr="00E17347" w:rsidRDefault="00E17347" w:rsidP="00E17347"/>
    <w:p w14:paraId="09803445" w14:textId="77777777" w:rsidR="00E17347" w:rsidRPr="00E17347" w:rsidRDefault="00E17347" w:rsidP="004F0E5C">
      <w:pPr>
        <w:numPr>
          <w:ilvl w:val="0"/>
          <w:numId w:val="4"/>
        </w:numPr>
      </w:pPr>
      <w:r w:rsidRPr="00E17347">
        <w:t>Fear for their safety or the safety of others.</w:t>
      </w:r>
    </w:p>
    <w:p w14:paraId="166200AD" w14:textId="77777777" w:rsidR="00E17347" w:rsidRPr="00E17347" w:rsidRDefault="00E17347" w:rsidP="00E17347"/>
    <w:p w14:paraId="48C0BCDF" w14:textId="77777777" w:rsidR="00E17347" w:rsidRPr="00E17347" w:rsidRDefault="00E17347" w:rsidP="00E17347">
      <w:pPr>
        <w:numPr>
          <w:ilvl w:val="0"/>
          <w:numId w:val="4"/>
        </w:numPr>
      </w:pPr>
      <w:r w:rsidRPr="00E17347">
        <w:t>Suffer substantial emotional distress.</w:t>
      </w:r>
    </w:p>
    <w:p w14:paraId="251A908E" w14:textId="77777777" w:rsidR="00E17347" w:rsidRPr="00E17347" w:rsidRDefault="00E17347" w:rsidP="00E17347"/>
    <w:p w14:paraId="07284D63" w14:textId="77777777" w:rsidR="00E17347" w:rsidRPr="00E17347" w:rsidRDefault="00E17347" w:rsidP="00E17347">
      <w:pPr>
        <w:rPr>
          <w:b/>
          <w:bCs/>
        </w:rPr>
      </w:pPr>
      <w:r w:rsidRPr="00E17347">
        <w:rPr>
          <w:b/>
          <w:bCs/>
        </w:rPr>
        <w:t>IX. Recommended Course of Action</w:t>
      </w:r>
    </w:p>
    <w:p w14:paraId="302D927A" w14:textId="77777777" w:rsidR="00E17347" w:rsidRPr="00E17347" w:rsidRDefault="00E17347" w:rsidP="00E17347">
      <w:pPr>
        <w:rPr>
          <w:b/>
          <w:bCs/>
        </w:rPr>
      </w:pPr>
    </w:p>
    <w:p w14:paraId="5F591F0C" w14:textId="77777777" w:rsidR="00E17347" w:rsidRPr="00E17347" w:rsidRDefault="00E17347" w:rsidP="00E17347">
      <w:r w:rsidRPr="00E17347">
        <w:t>After consultation with the complainant and consideration of the reported information, the Title IX Coordinator directs the report to proceed under the provisions of (check all that apply):</w:t>
      </w:r>
    </w:p>
    <w:p w14:paraId="7908E932" w14:textId="77777777" w:rsidR="00E17347" w:rsidRPr="00E17347" w:rsidRDefault="00E17347" w:rsidP="00E17347"/>
    <w:p w14:paraId="65E71B32" w14:textId="6221E9BE" w:rsidR="00E17347" w:rsidRPr="00E17347" w:rsidRDefault="00E17347" w:rsidP="004228A1">
      <w:pPr>
        <w:numPr>
          <w:ilvl w:val="0"/>
          <w:numId w:val="3"/>
        </w:numPr>
        <w:ind w:left="360" w:hanging="360"/>
      </w:pPr>
      <w:r w:rsidRPr="00E17347">
        <w:t xml:space="preserve">No further action </w:t>
      </w:r>
      <w:proofErr w:type="gramStart"/>
      <w:r w:rsidRPr="00E17347">
        <w:t>at this time</w:t>
      </w:r>
      <w:proofErr w:type="gramEnd"/>
      <w:r w:rsidR="00082B57">
        <w:t xml:space="preserve"> (</w:t>
      </w:r>
      <w:r w:rsidR="00082B57" w:rsidRPr="00082B57">
        <w:rPr>
          <w:i/>
          <w:iCs/>
        </w:rPr>
        <w:t>state the r</w:t>
      </w:r>
      <w:r w:rsidRPr="00E17347">
        <w:rPr>
          <w:i/>
          <w:iCs/>
        </w:rPr>
        <w:t>eason</w:t>
      </w:r>
      <w:r w:rsidR="00082B57">
        <w:t>)</w:t>
      </w:r>
      <w:r w:rsidRPr="00E17347">
        <w:t>:</w:t>
      </w:r>
    </w:p>
    <w:p w14:paraId="02757F13" w14:textId="77777777" w:rsidR="00F47F83" w:rsidRDefault="00F47F83" w:rsidP="004228A1">
      <w:pPr>
        <w:ind w:left="360" w:hanging="360"/>
      </w:pPr>
    </w:p>
    <w:p w14:paraId="2CD63A9E" w14:textId="77777777" w:rsidR="00F47F83" w:rsidRDefault="00F47F83" w:rsidP="004228A1">
      <w:pPr>
        <w:ind w:left="360" w:hanging="360"/>
      </w:pPr>
    </w:p>
    <w:p w14:paraId="02B035C6" w14:textId="77777777" w:rsidR="00F47F83" w:rsidRDefault="00F47F83" w:rsidP="004228A1">
      <w:pPr>
        <w:ind w:left="360" w:hanging="360"/>
      </w:pPr>
    </w:p>
    <w:p w14:paraId="17BB3FD9" w14:textId="3193805D" w:rsidR="00F47F83" w:rsidRPr="00E17347" w:rsidRDefault="00F47F83" w:rsidP="004228A1">
      <w:pPr>
        <w:numPr>
          <w:ilvl w:val="0"/>
          <w:numId w:val="7"/>
        </w:numPr>
        <w:ind w:left="360" w:hanging="360"/>
      </w:pPr>
      <w:r w:rsidRPr="00E17347">
        <w:t xml:space="preserve">Policy </w:t>
      </w:r>
      <w:r>
        <w:t>2224</w:t>
      </w:r>
      <w:r w:rsidRPr="00E17347">
        <w:t xml:space="preserve"> </w:t>
      </w:r>
      <w:r>
        <w:t>Nondiscrimination/Affirmative Action</w:t>
      </w:r>
    </w:p>
    <w:p w14:paraId="058D3889" w14:textId="77777777" w:rsidR="00F47F83" w:rsidRPr="00E17347" w:rsidRDefault="00F47F83" w:rsidP="004228A1">
      <w:pPr>
        <w:numPr>
          <w:ilvl w:val="0"/>
          <w:numId w:val="7"/>
        </w:numPr>
        <w:ind w:left="360" w:hanging="360"/>
      </w:pPr>
      <w:r w:rsidRPr="00E17347">
        <w:t xml:space="preserve">Policy </w:t>
      </w:r>
      <w:r>
        <w:t>2224.1</w:t>
      </w:r>
      <w:r w:rsidRPr="00E17347">
        <w:t xml:space="preserve"> Title IX Sexual Harassment Affecting </w:t>
      </w:r>
    </w:p>
    <w:p w14:paraId="15BE84F0" w14:textId="77777777" w:rsidR="00F47F83" w:rsidRPr="00E17347" w:rsidRDefault="00F47F83" w:rsidP="004228A1">
      <w:pPr>
        <w:numPr>
          <w:ilvl w:val="0"/>
          <w:numId w:val="7"/>
        </w:numPr>
        <w:ind w:left="360" w:hanging="360"/>
      </w:pPr>
      <w:r w:rsidRPr="00E17347">
        <w:t xml:space="preserve">Policy </w:t>
      </w:r>
      <w:r>
        <w:t>4111.1/4211.1</w:t>
      </w:r>
      <w:r w:rsidRPr="00F47F83">
        <w:t xml:space="preserve"> </w:t>
      </w:r>
      <w:r>
        <w:t>Nondiscrimination/Affirmative Action</w:t>
      </w:r>
    </w:p>
    <w:p w14:paraId="48FEA242" w14:textId="77777777" w:rsidR="00F47F83" w:rsidRDefault="00F47F83" w:rsidP="004228A1">
      <w:pPr>
        <w:numPr>
          <w:ilvl w:val="0"/>
          <w:numId w:val="7"/>
        </w:numPr>
        <w:ind w:left="360" w:hanging="360"/>
      </w:pPr>
      <w:r w:rsidRPr="00E17347">
        <w:t xml:space="preserve">Policy </w:t>
      </w:r>
      <w:r>
        <w:t>5131.1 Harassment, Intimidation and Bullying</w:t>
      </w:r>
    </w:p>
    <w:p w14:paraId="6BA3AB38" w14:textId="77777777" w:rsidR="00F47F83" w:rsidRPr="00E17347" w:rsidRDefault="00F47F83" w:rsidP="004228A1">
      <w:pPr>
        <w:numPr>
          <w:ilvl w:val="0"/>
          <w:numId w:val="7"/>
        </w:numPr>
        <w:ind w:left="360" w:hanging="360"/>
      </w:pPr>
      <w:r>
        <w:t>Policy 6121</w:t>
      </w:r>
      <w:r w:rsidRPr="00F47F83">
        <w:t xml:space="preserve"> </w:t>
      </w:r>
      <w:r>
        <w:t>Nondiscrimination/Affirmative Action</w:t>
      </w:r>
    </w:p>
    <w:p w14:paraId="00EC7D1B" w14:textId="77777777" w:rsidR="00F47F83" w:rsidRPr="00E17347" w:rsidRDefault="00F47F83" w:rsidP="004228A1">
      <w:pPr>
        <w:numPr>
          <w:ilvl w:val="0"/>
          <w:numId w:val="7"/>
        </w:numPr>
        <w:ind w:left="360" w:hanging="360"/>
      </w:pPr>
      <w:r w:rsidRPr="00E17347">
        <w:t xml:space="preserve">Policy </w:t>
      </w:r>
      <w:r>
        <w:t>6142.4 Physical Education and Health (</w:t>
      </w:r>
      <w:r w:rsidRPr="00E17347">
        <w:t>Dating Violence</w:t>
      </w:r>
      <w:r>
        <w:t>)</w:t>
      </w:r>
    </w:p>
    <w:p w14:paraId="6E0B4D10" w14:textId="77777777" w:rsidR="00E17347" w:rsidRPr="00E17347" w:rsidRDefault="00E17347" w:rsidP="00E17347"/>
    <w:p w14:paraId="51234A1F" w14:textId="77777777" w:rsidR="00E17347" w:rsidRPr="00E17347" w:rsidRDefault="00E17347" w:rsidP="004F0E5C">
      <w:pPr>
        <w:numPr>
          <w:ilvl w:val="0"/>
          <w:numId w:val="1"/>
        </w:numPr>
        <w:ind w:left="270"/>
        <w:rPr>
          <w:b/>
          <w:bCs/>
        </w:rPr>
      </w:pPr>
      <w:r w:rsidRPr="00E17347">
        <w:rPr>
          <w:b/>
          <w:bCs/>
        </w:rPr>
        <w:t>Title IX Information to Complainant</w:t>
      </w:r>
    </w:p>
    <w:p w14:paraId="51DF6E4A" w14:textId="77777777" w:rsidR="00E17347" w:rsidRPr="00E17347" w:rsidRDefault="00E17347" w:rsidP="00E17347">
      <w:pPr>
        <w:rPr>
          <w:b/>
          <w:bCs/>
        </w:rPr>
      </w:pPr>
    </w:p>
    <w:p w14:paraId="0396DD5C" w14:textId="77777777" w:rsidR="00E17347" w:rsidRPr="00E17347" w:rsidRDefault="00E17347" w:rsidP="00E17347">
      <w:r w:rsidRPr="00E17347">
        <w:t>What supportive measures were discussed with the complainant, and what were the complainant’s wishes with respect to supportive measures?</w:t>
      </w:r>
    </w:p>
    <w:p w14:paraId="4DB6C90B" w14:textId="77777777" w:rsidR="00E17347" w:rsidRPr="00E17347" w:rsidRDefault="00E17347" w:rsidP="00E17347"/>
    <w:p w14:paraId="784B94CB" w14:textId="77777777" w:rsidR="00E17347" w:rsidRPr="00E17347" w:rsidRDefault="00E17347" w:rsidP="00E17347">
      <w:r w:rsidRPr="00E17347">
        <w:t>Upon designating a course of action under Title IX sexual harassment, the Title IX Coordinator will promptly:</w:t>
      </w:r>
    </w:p>
    <w:p w14:paraId="06981BDF" w14:textId="77777777" w:rsidR="00E17347" w:rsidRPr="00E17347" w:rsidRDefault="00E17347" w:rsidP="00E17347"/>
    <w:p w14:paraId="1471F1B0" w14:textId="77777777" w:rsidR="00E17347" w:rsidRPr="00E17347" w:rsidRDefault="00E17347" w:rsidP="00F83940">
      <w:pPr>
        <w:numPr>
          <w:ilvl w:val="1"/>
          <w:numId w:val="1"/>
        </w:numPr>
        <w:ind w:left="360"/>
      </w:pPr>
      <w:r w:rsidRPr="00E17347">
        <w:t>Explain to the complainant the process for filing a formal complaint.</w:t>
      </w:r>
    </w:p>
    <w:p w14:paraId="72519ED6" w14:textId="77777777" w:rsidR="00E17347" w:rsidRPr="00E17347" w:rsidRDefault="00E17347" w:rsidP="00F83940">
      <w:pPr>
        <w:ind w:left="360" w:hanging="360"/>
      </w:pPr>
    </w:p>
    <w:p w14:paraId="404776E5" w14:textId="77777777" w:rsidR="00E17347" w:rsidRPr="00E17347" w:rsidRDefault="00E17347" w:rsidP="00F83940">
      <w:pPr>
        <w:numPr>
          <w:ilvl w:val="1"/>
          <w:numId w:val="1"/>
        </w:numPr>
        <w:ind w:left="360"/>
      </w:pPr>
      <w:r w:rsidRPr="00E17347">
        <w:t>Inform the complainant of the continued availability of supportive measures with or without the filing of a formal complaint.</w:t>
      </w:r>
    </w:p>
    <w:p w14:paraId="10A91279" w14:textId="77777777" w:rsidR="00E17347" w:rsidRPr="00E17347" w:rsidRDefault="00E17347" w:rsidP="00F83940">
      <w:pPr>
        <w:ind w:left="360" w:hanging="360"/>
      </w:pPr>
    </w:p>
    <w:p w14:paraId="41367949" w14:textId="3CA0D827" w:rsidR="00E17347" w:rsidRDefault="00E17347" w:rsidP="00F83940">
      <w:pPr>
        <w:numPr>
          <w:ilvl w:val="1"/>
          <w:numId w:val="1"/>
        </w:numPr>
        <w:ind w:left="360"/>
      </w:pPr>
      <w:r w:rsidRPr="00E17347">
        <w:t>The Title IX Coordinator shall contact a student complainant’s parents/guardians and provide them with information regarding the report and Title IX sexual harassment procedures and grievance process for formal complaints</w:t>
      </w:r>
      <w:r w:rsidR="0059491A">
        <w:t>, in accordance with applicable law</w:t>
      </w:r>
      <w:r w:rsidRPr="00E17347">
        <w:t>.</w:t>
      </w:r>
    </w:p>
    <w:p w14:paraId="28C7B7B7" w14:textId="77777777" w:rsidR="0059491A" w:rsidRDefault="0059491A" w:rsidP="00652FE3">
      <w:pPr>
        <w:pStyle w:val="ListParagraph"/>
      </w:pPr>
    </w:p>
    <w:p w14:paraId="5711565D" w14:textId="6E82BBA8" w:rsidR="0059491A" w:rsidRPr="00E17347" w:rsidRDefault="0059491A" w:rsidP="00652FE3">
      <w:pPr>
        <w:ind w:left="360"/>
      </w:pPr>
      <w:r>
        <w:rPr>
          <w:rFonts w:cs="Helvetica"/>
        </w:rPr>
        <w:t>T</w:t>
      </w:r>
      <w:r w:rsidRPr="009C7C17">
        <w:rPr>
          <w:rFonts w:cs="Helvetica"/>
        </w:rPr>
        <w:t>he Title IX coordinator shall contact the</w:t>
      </w:r>
      <w:r>
        <w:rPr>
          <w:rFonts w:cs="Helvetica"/>
        </w:rPr>
        <w:t xml:space="preserve"> emancipated or</w:t>
      </w:r>
      <w:r w:rsidRPr="009C7C17">
        <w:rPr>
          <w:rFonts w:cs="Helvetica"/>
        </w:rPr>
        <w:t xml:space="preserve"> </w:t>
      </w:r>
      <w:r>
        <w:rPr>
          <w:rFonts w:cs="Helvetica"/>
        </w:rPr>
        <w:t xml:space="preserve">adult student </w:t>
      </w:r>
      <w:r w:rsidRPr="009C7C17">
        <w:rPr>
          <w:rFonts w:cs="Helvetica"/>
        </w:rPr>
        <w:t>and provide them with information regarding the report and Title IX sexual harassment procedures and grievance process for formal complaints</w:t>
      </w:r>
      <w:r>
        <w:rPr>
          <w:rFonts w:cs="Helvetica"/>
        </w:rPr>
        <w:t>, in accordance with applicable law</w:t>
      </w:r>
    </w:p>
    <w:p w14:paraId="61D7AA60" w14:textId="77777777" w:rsidR="00E17347" w:rsidRPr="00E17347" w:rsidRDefault="00E17347" w:rsidP="00E17347"/>
    <w:p w14:paraId="29B0224F" w14:textId="77777777" w:rsidR="00E17347" w:rsidRPr="00E17347" w:rsidRDefault="00E17347" w:rsidP="00E17347">
      <w:r w:rsidRPr="00E17347">
        <w:t>If the complainant/reporter, school staff or others with professional knowledge relating to the complainant’s health and well-being indicate that notifying the parents/guardians could cause serious harm to the health or well-being of the complainant or other person(s), the Title IX Coordinator will determine, in consultation with such individuals and upon advice of legal counsel, whether to withhold or delay notification of the report from the complainant’s parents/guardians.</w:t>
      </w:r>
    </w:p>
    <w:p w14:paraId="6520E6B8" w14:textId="77777777" w:rsidR="00E17347" w:rsidRPr="00E17347" w:rsidRDefault="00E17347" w:rsidP="00E17347"/>
    <w:p w14:paraId="3A401FA0" w14:textId="77777777" w:rsidR="00E17347" w:rsidRPr="00E17347" w:rsidRDefault="00E17347" w:rsidP="000D5129">
      <w:pPr>
        <w:numPr>
          <w:ilvl w:val="1"/>
          <w:numId w:val="1"/>
        </w:numPr>
        <w:ind w:left="360"/>
      </w:pPr>
      <w:r w:rsidRPr="00E17347">
        <w:lastRenderedPageBreak/>
        <w:t>Determine what supportive measures may be offered to the respondent.</w:t>
      </w:r>
    </w:p>
    <w:p w14:paraId="4909FD7D" w14:textId="77777777" w:rsidR="00E17347" w:rsidRPr="00E17347" w:rsidRDefault="00E17347" w:rsidP="000D5129">
      <w:pPr>
        <w:ind w:left="360"/>
      </w:pPr>
    </w:p>
    <w:p w14:paraId="1F4E7F60" w14:textId="77777777" w:rsidR="00E17347" w:rsidRPr="00E17347" w:rsidRDefault="00E17347" w:rsidP="000D5129">
      <w:pPr>
        <w:numPr>
          <w:ilvl w:val="1"/>
          <w:numId w:val="1"/>
        </w:numPr>
        <w:ind w:left="360"/>
      </w:pPr>
      <w:r w:rsidRPr="00E17347">
        <w:t>Determine whether the complainant wishes this report to be treated as a formal complaint.</w:t>
      </w:r>
    </w:p>
    <w:p w14:paraId="6AD351D6" w14:textId="77777777" w:rsidR="00F47F83" w:rsidRDefault="00F47F83" w:rsidP="00E17347">
      <w:pPr>
        <w:rPr>
          <w:b/>
          <w:bCs/>
        </w:rPr>
      </w:pPr>
    </w:p>
    <w:p w14:paraId="458B217C" w14:textId="6204BCFE" w:rsidR="00E17347" w:rsidRPr="00E17347" w:rsidRDefault="00E17347" w:rsidP="00E17347">
      <w:pPr>
        <w:rPr>
          <w:b/>
          <w:bCs/>
        </w:rPr>
      </w:pPr>
      <w:r w:rsidRPr="00E17347">
        <w:rPr>
          <w:b/>
          <w:bCs/>
        </w:rPr>
        <w:t>XI. Title IX Coordinator Signature</w:t>
      </w:r>
    </w:p>
    <w:p w14:paraId="7910A6CC" w14:textId="77777777" w:rsidR="00F47F83" w:rsidRDefault="00F47F83" w:rsidP="00E17347"/>
    <w:p w14:paraId="059065E5" w14:textId="47F765FE" w:rsidR="00E17347" w:rsidRPr="00E17347" w:rsidRDefault="00E17347" w:rsidP="00E17347">
      <w:r w:rsidRPr="00E17347">
        <w:t>I recommend the above course of action based on my consultation with the complainant and the information available at this time.</w:t>
      </w:r>
    </w:p>
    <w:p w14:paraId="0FA1BF7C" w14:textId="77777777" w:rsidR="00E17347" w:rsidRPr="00E17347" w:rsidRDefault="00E17347" w:rsidP="00E17347"/>
    <w:p w14:paraId="4B3BC1DA" w14:textId="52560A8E" w:rsidR="00E17347" w:rsidRPr="00E17347" w:rsidRDefault="00E17347" w:rsidP="00E17347">
      <w:r w:rsidRPr="00E17347">
        <w:t>Title IX Coordinator</w:t>
      </w:r>
      <w:r w:rsidRPr="00E17347">
        <w:rPr>
          <w:u w:val="single"/>
        </w:rPr>
        <w:t xml:space="preserve"> </w:t>
      </w:r>
    </w:p>
    <w:p w14:paraId="24EE46BD" w14:textId="77777777" w:rsidR="00F47F83" w:rsidRDefault="00F47F83" w:rsidP="00E17347"/>
    <w:p w14:paraId="4E889ED0" w14:textId="25E9DA0A" w:rsidR="00E17347" w:rsidRPr="000D5129" w:rsidRDefault="00E17347" w:rsidP="000D5129">
      <w:pPr>
        <w:tabs>
          <w:tab w:val="left" w:pos="3600"/>
        </w:tabs>
        <w:rPr>
          <w:u w:val="single"/>
        </w:rPr>
      </w:pPr>
      <w:r w:rsidRPr="00E17347">
        <w:t>Date</w:t>
      </w:r>
      <w:r w:rsidR="000D5129">
        <w:t xml:space="preserve">: </w:t>
      </w:r>
      <w:r w:rsidR="000D5129">
        <w:rPr>
          <w:u w:val="single"/>
        </w:rPr>
        <w:tab/>
      </w:r>
    </w:p>
    <w:p w14:paraId="6A416A80" w14:textId="77777777" w:rsidR="00E17347" w:rsidRPr="00E17347" w:rsidRDefault="00E17347" w:rsidP="00E17347"/>
    <w:p w14:paraId="6A9FA1A4" w14:textId="77777777" w:rsidR="00E17347" w:rsidRPr="00E17347" w:rsidRDefault="00E17347" w:rsidP="00E17347">
      <w:pPr>
        <w:rPr>
          <w:b/>
          <w:bCs/>
        </w:rPr>
      </w:pPr>
      <w:r w:rsidRPr="00E17347">
        <w:rPr>
          <w:b/>
          <w:bCs/>
        </w:rPr>
        <w:t>XII. Title IX Formal Complaint Action</w:t>
      </w:r>
    </w:p>
    <w:p w14:paraId="35FBADB8" w14:textId="77777777" w:rsidR="00F47F83" w:rsidRDefault="00F47F83" w:rsidP="00E17347"/>
    <w:p w14:paraId="0908F510" w14:textId="641C8A8A" w:rsidR="00E17347" w:rsidRPr="00E17347" w:rsidRDefault="00E17347" w:rsidP="00E17347">
      <w:r w:rsidRPr="00E17347">
        <w:t xml:space="preserve">The Title IX Coordinator shall have the complainant check the appropriate box and sign and date below to indicate </w:t>
      </w:r>
      <w:proofErr w:type="gramStart"/>
      <w:r w:rsidRPr="00E17347">
        <w:t>whether or not</w:t>
      </w:r>
      <w:proofErr w:type="gramEnd"/>
      <w:r w:rsidRPr="00E17347">
        <w:t xml:space="preserve"> the complainant wishes to have this form serve as a formal complaint pursuant to Title IX.</w:t>
      </w:r>
    </w:p>
    <w:p w14:paraId="37AE0A2E" w14:textId="77777777" w:rsidR="00E17347" w:rsidRPr="00E17347" w:rsidRDefault="00E17347" w:rsidP="00E17347"/>
    <w:p w14:paraId="2AC9565D" w14:textId="77777777" w:rsidR="00E17347" w:rsidRPr="00E17347" w:rsidRDefault="00E17347" w:rsidP="00E17347">
      <w:r w:rsidRPr="00E17347">
        <w:t>I would like my report to be treated as a formal complaint pursuant to Title IX.</w:t>
      </w:r>
    </w:p>
    <w:p w14:paraId="0902E47D" w14:textId="3C7184E9" w:rsidR="00E17347" w:rsidRPr="00E17347" w:rsidRDefault="00E17347" w:rsidP="00E17347"/>
    <w:p w14:paraId="4F043373" w14:textId="0CB0A34E" w:rsidR="00E17347" w:rsidRPr="00E17347" w:rsidRDefault="00F47F83" w:rsidP="00E17347">
      <w:r>
        <w:rPr>
          <w:sz w:val="36"/>
          <w:szCs w:val="36"/>
        </w:rPr>
        <w:t>□</w:t>
      </w:r>
      <w:r w:rsidR="000F4980">
        <w:rPr>
          <w:sz w:val="36"/>
          <w:szCs w:val="36"/>
        </w:rPr>
        <w:t xml:space="preserve"> </w:t>
      </w:r>
      <w:r w:rsidR="00E17347" w:rsidRPr="00E17347">
        <w:t xml:space="preserve">Yes </w:t>
      </w:r>
      <w:r w:rsidR="004228A1">
        <w:tab/>
      </w:r>
      <w:r w:rsidR="004228A1">
        <w:tab/>
      </w:r>
      <w:r>
        <w:rPr>
          <w:sz w:val="36"/>
          <w:szCs w:val="36"/>
        </w:rPr>
        <w:t>□</w:t>
      </w:r>
      <w:r w:rsidR="000F4980">
        <w:rPr>
          <w:sz w:val="36"/>
          <w:szCs w:val="36"/>
        </w:rPr>
        <w:t xml:space="preserve"> </w:t>
      </w:r>
      <w:r w:rsidR="00E17347" w:rsidRPr="00E17347">
        <w:t>No</w:t>
      </w:r>
    </w:p>
    <w:p w14:paraId="5337526F" w14:textId="77777777" w:rsidR="00F47F83" w:rsidRDefault="00F47F83" w:rsidP="00E17347"/>
    <w:p w14:paraId="2FEB7949" w14:textId="77777777" w:rsidR="00F47F83" w:rsidRDefault="00F47F83" w:rsidP="00E17347"/>
    <w:p w14:paraId="6F36AAC6" w14:textId="04402908" w:rsidR="00E17347" w:rsidRPr="000D5129" w:rsidRDefault="00E17347" w:rsidP="000D5129">
      <w:pPr>
        <w:tabs>
          <w:tab w:val="left" w:pos="9600"/>
        </w:tabs>
        <w:rPr>
          <w:u w:val="single"/>
        </w:rPr>
      </w:pPr>
      <w:r w:rsidRPr="00E17347">
        <w:t>Complainant’s Signature</w:t>
      </w:r>
      <w:r w:rsidR="000D5129">
        <w:t xml:space="preserve">: </w:t>
      </w:r>
      <w:r w:rsidR="000D5129">
        <w:rPr>
          <w:u w:val="single"/>
        </w:rPr>
        <w:tab/>
      </w:r>
    </w:p>
    <w:p w14:paraId="1F4272A1" w14:textId="77777777" w:rsidR="00E17347" w:rsidRPr="00E17347" w:rsidRDefault="00E17347" w:rsidP="00E17347"/>
    <w:p w14:paraId="53345857" w14:textId="2C72C876" w:rsidR="00E17347" w:rsidRPr="000D5129" w:rsidRDefault="00E17347" w:rsidP="000D5129">
      <w:pPr>
        <w:tabs>
          <w:tab w:val="left" w:pos="3600"/>
        </w:tabs>
        <w:rPr>
          <w:u w:val="single"/>
        </w:rPr>
      </w:pPr>
      <w:r w:rsidRPr="00E17347">
        <w:t>Date:</w:t>
      </w:r>
      <w:r w:rsidR="000D5129">
        <w:rPr>
          <w:u w:val="single"/>
        </w:rPr>
        <w:tab/>
      </w:r>
    </w:p>
    <w:p w14:paraId="36871B18" w14:textId="77777777" w:rsidR="00F47F83" w:rsidRDefault="00F47F83" w:rsidP="00E17347"/>
    <w:p w14:paraId="1A2DD0E2" w14:textId="0B41C824" w:rsidR="00E17347" w:rsidRPr="00E17347" w:rsidRDefault="00E17347" w:rsidP="00E17347">
      <w:r w:rsidRPr="00E17347">
        <w:t>If the complainant does not wish this report to be treated as a formal complaint pursuant to Title IX, the Title IX Coordinator</w:t>
      </w:r>
      <w:r w:rsidR="00885435">
        <w:t xml:space="preserve"> </w:t>
      </w:r>
      <w:r w:rsidR="00885435" w:rsidRPr="00F94F82">
        <w:rPr>
          <w:rFonts w:cs="Helvetica"/>
        </w:rPr>
        <w:t>is also authorized to initiate this process despite a complainant’s wishes when</w:t>
      </w:r>
      <w:r w:rsidRPr="00E17347">
        <w:t xml:space="preserve"> actions limited to supportive measures are</w:t>
      </w:r>
      <w:r w:rsidR="00885435">
        <w:t xml:space="preserve"> </w:t>
      </w:r>
      <w:r w:rsidR="00885435">
        <w:rPr>
          <w:u w:val="single"/>
        </w:rPr>
        <w:t>not</w:t>
      </w:r>
      <w:r w:rsidRPr="00E17347">
        <w:t xml:space="preserve"> a sufficient response to alleged behavior, or whe</w:t>
      </w:r>
      <w:r w:rsidR="00885435">
        <w:t>n</w:t>
      </w:r>
      <w:r w:rsidRPr="00E17347">
        <w:t xml:space="preserve"> a formal complaint process is necessary to investigate and address the situation adequately. </w:t>
      </w:r>
      <w:r w:rsidR="00885435" w:rsidRPr="00885435">
        <w:t xml:space="preserve">For example, if the respondent is an employee, or if further investigation is needed to assess the extent of the behavior and impact on others, it may be reasonable to initiate the formal complaint process. </w:t>
      </w:r>
      <w:r w:rsidRPr="00E17347">
        <w:t xml:space="preserve">The Title IX Coordinator may consult with the school </w:t>
      </w:r>
      <w:r w:rsidR="00CF2936">
        <w:t>attorney</w:t>
      </w:r>
      <w:r w:rsidRPr="00E17347">
        <w:t xml:space="preserve"> and other district officials in making this decision.</w:t>
      </w:r>
    </w:p>
    <w:p w14:paraId="6AB32852" w14:textId="77777777" w:rsidR="00E17347" w:rsidRPr="00E17347" w:rsidRDefault="00E17347" w:rsidP="00E17347"/>
    <w:p w14:paraId="761EB0CC" w14:textId="77777777" w:rsidR="00E17347" w:rsidRPr="00E17347" w:rsidRDefault="00E17347" w:rsidP="00E17347">
      <w:r w:rsidRPr="00E17347">
        <w:t>As Title IX Coordinator, I have determined that, notwithstanding the complainant’s preference, it is necessary to proceed with the Grievance Process for Formal Complaints for the following reasons:</w:t>
      </w:r>
    </w:p>
    <w:p w14:paraId="1271683D" w14:textId="77777777" w:rsidR="00E17347" w:rsidRPr="00E17347" w:rsidRDefault="00E17347" w:rsidP="00E17347"/>
    <w:p w14:paraId="23B8B5D1" w14:textId="77777777" w:rsidR="00E17347" w:rsidRPr="00E17347" w:rsidRDefault="00E17347" w:rsidP="00E17347">
      <w:r w:rsidRPr="00E17347">
        <w:t>Therefore, I am signing this form for the purpose of serving as the formal complaint initiating that process:</w:t>
      </w:r>
    </w:p>
    <w:p w14:paraId="0023DB9C" w14:textId="77777777" w:rsidR="00E17347" w:rsidRPr="00E17347" w:rsidRDefault="00E17347" w:rsidP="00E17347"/>
    <w:p w14:paraId="7AACAA7D" w14:textId="5A7003E1" w:rsidR="00E17347" w:rsidRPr="000D5129" w:rsidRDefault="00E17347" w:rsidP="000D5129">
      <w:pPr>
        <w:tabs>
          <w:tab w:val="left" w:pos="9600"/>
        </w:tabs>
        <w:rPr>
          <w:u w:val="single"/>
        </w:rPr>
      </w:pPr>
      <w:r w:rsidRPr="00E17347">
        <w:t>Title IX Coordinator’s Signature:</w:t>
      </w:r>
      <w:r w:rsidR="000D5129">
        <w:rPr>
          <w:u w:val="single"/>
        </w:rPr>
        <w:tab/>
      </w:r>
    </w:p>
    <w:p w14:paraId="4D156DCE" w14:textId="77777777" w:rsidR="00E17347" w:rsidRPr="00E17347" w:rsidRDefault="00E17347" w:rsidP="00E17347"/>
    <w:p w14:paraId="4A224B61" w14:textId="57817515" w:rsidR="00E17347" w:rsidRPr="00E17347" w:rsidRDefault="00E17347" w:rsidP="000D5129">
      <w:pPr>
        <w:tabs>
          <w:tab w:val="left" w:pos="3240"/>
        </w:tabs>
      </w:pPr>
      <w:r w:rsidRPr="00E17347">
        <w:t>Date:</w:t>
      </w:r>
      <w:r w:rsidR="000D5129">
        <w:rPr>
          <w:u w:val="single"/>
        </w:rPr>
        <w:tab/>
      </w:r>
      <w:r w:rsidRPr="00E17347">
        <w:rPr>
          <w:u w:val="single"/>
        </w:rPr>
        <w:t xml:space="preserve"> </w:t>
      </w:r>
    </w:p>
    <w:p w14:paraId="14026886" w14:textId="77777777" w:rsidR="00F47F83" w:rsidRDefault="00F47F83" w:rsidP="00E17347">
      <w:pPr>
        <w:rPr>
          <w:b/>
          <w:bCs/>
        </w:rPr>
      </w:pPr>
    </w:p>
    <w:p w14:paraId="62BF8600" w14:textId="0A356A92" w:rsidR="00D514CF" w:rsidRDefault="00D514CF"/>
    <w:p w14:paraId="0188FBF1" w14:textId="0533E806" w:rsidR="00E31729" w:rsidRPr="007D0E70" w:rsidRDefault="00E31729" w:rsidP="00E31729">
      <w:pPr>
        <w:rPr>
          <w:i/>
          <w:iCs/>
        </w:rPr>
      </w:pPr>
      <w:r>
        <w:t xml:space="preserve">Based on the Pennsylvania School Boards Association </w:t>
      </w:r>
      <w:r w:rsidR="0029519C">
        <w:t>report form</w:t>
      </w:r>
      <w:r>
        <w:t xml:space="preserve">:  </w:t>
      </w:r>
      <w:r w:rsidRPr="007D0E70">
        <w:rPr>
          <w:i/>
          <w:iCs/>
        </w:rPr>
        <w:t xml:space="preserve">103-Attach </w:t>
      </w:r>
      <w:r w:rsidR="000968F0">
        <w:rPr>
          <w:i/>
          <w:iCs/>
        </w:rPr>
        <w:t xml:space="preserve">1 </w:t>
      </w:r>
      <w:r w:rsidR="0029519C">
        <w:rPr>
          <w:i/>
          <w:iCs/>
        </w:rPr>
        <w:t>Report Form</w:t>
      </w:r>
      <w:r w:rsidRPr="007D0E70">
        <w:rPr>
          <w:i/>
          <w:iCs/>
        </w:rPr>
        <w:t xml:space="preserve"> </w:t>
      </w:r>
    </w:p>
    <w:p w14:paraId="3E460A9A" w14:textId="77777777" w:rsidR="00E31729" w:rsidRDefault="00E31729"/>
    <w:sectPr w:rsidR="00E31729" w:rsidSect="00913F5E">
      <w:headerReference w:type="default" r:id="rId11"/>
      <w:footerReference w:type="default" r:id="rId12"/>
      <w:type w:val="continuous"/>
      <w:pgSz w:w="12240" w:h="15840"/>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40DB6" w14:textId="77777777" w:rsidR="005A6A78" w:rsidRDefault="005A6A78" w:rsidP="003500F6">
      <w:r>
        <w:separator/>
      </w:r>
    </w:p>
  </w:endnote>
  <w:endnote w:type="continuationSeparator" w:id="0">
    <w:p w14:paraId="3DE503AB" w14:textId="77777777" w:rsidR="005A6A78" w:rsidRDefault="005A6A78" w:rsidP="0035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215314"/>
      <w:docPartObj>
        <w:docPartGallery w:val="Page Numbers (Bottom of Page)"/>
        <w:docPartUnique/>
      </w:docPartObj>
    </w:sdtPr>
    <w:sdtEndPr>
      <w:rPr>
        <w:noProof/>
      </w:rPr>
    </w:sdtEndPr>
    <w:sdtContent>
      <w:p w14:paraId="72E94027" w14:textId="3B5F87D4" w:rsidR="00873C2D" w:rsidRDefault="00873C2D">
        <w:pPr>
          <w:pStyle w:val="Footer"/>
          <w:jc w:val="right"/>
        </w:pPr>
        <w:r>
          <w:fldChar w:fldCharType="begin"/>
        </w:r>
        <w:r>
          <w:instrText xml:space="preserve"> PAGE   \* MERGEFORMAT </w:instrText>
        </w:r>
        <w:r>
          <w:fldChar w:fldCharType="separate"/>
        </w:r>
        <w:r w:rsidR="00D85FB3">
          <w:rPr>
            <w:noProof/>
          </w:rPr>
          <w:t>8</w:t>
        </w:r>
        <w:r>
          <w:rPr>
            <w:noProof/>
          </w:rPr>
          <w:fldChar w:fldCharType="end"/>
        </w:r>
      </w:p>
    </w:sdtContent>
  </w:sdt>
  <w:p w14:paraId="7EF4CE58" w14:textId="77777777" w:rsidR="00873C2D" w:rsidRDefault="00873C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3DA44" w14:textId="77777777" w:rsidR="005A6A78" w:rsidRDefault="005A6A78" w:rsidP="003500F6">
      <w:r>
        <w:separator/>
      </w:r>
    </w:p>
  </w:footnote>
  <w:footnote w:type="continuationSeparator" w:id="0">
    <w:p w14:paraId="435B967E" w14:textId="77777777" w:rsidR="005A6A78" w:rsidRDefault="005A6A78" w:rsidP="00350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0DD10" w14:textId="4BDD7182" w:rsidR="00913F5E" w:rsidRDefault="00913F5E" w:rsidP="00913F5E">
    <w:pPr>
      <w:pStyle w:val="Header"/>
      <w:jc w:val="right"/>
    </w:pPr>
    <w:r>
      <w:t>File Code 2224.1</w:t>
    </w:r>
  </w:p>
  <w:p w14:paraId="09586451" w14:textId="4DCD6E31" w:rsidR="00873C2D" w:rsidRPr="00873C2D" w:rsidRDefault="00873C2D" w:rsidP="00873C2D">
    <w:pPr>
      <w:pStyle w:val="Header"/>
    </w:pPr>
    <w:r w:rsidRPr="00E17347">
      <w:rPr>
        <w:u w:val="words"/>
      </w:rPr>
      <w:t>DISCRIMINATION/SEXUAL HARASSMENT</w:t>
    </w:r>
    <w:r w:rsidRPr="004F0E5C">
      <w:rPr>
        <w:u w:val="words"/>
      </w:rPr>
      <w:t xml:space="preserve"> </w:t>
    </w:r>
    <w:r w:rsidRPr="00E17347">
      <w:rPr>
        <w:u w:val="words"/>
      </w:rPr>
      <w:t>REPORT FORM</w:t>
    </w:r>
    <w:r>
      <w:rPr>
        <w:u w:val="words"/>
      </w:rPr>
      <w:t xml:space="preserve"> </w:t>
    </w:r>
    <w:r>
      <w:t>(continued)</w:t>
    </w:r>
  </w:p>
  <w:p w14:paraId="43D5B185" w14:textId="77777777" w:rsidR="00873C2D" w:rsidRDefault="00873C2D" w:rsidP="00913F5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numFmt w:val="bullet"/>
      <w:lvlText w:val="□"/>
      <w:lvlJc w:val="left"/>
      <w:pPr>
        <w:ind w:left="384" w:hanging="264"/>
      </w:pPr>
      <w:rPr>
        <w:rFonts w:ascii="Courier New" w:hAnsi="Courier New" w:cs="Courier New"/>
        <w:b w:val="0"/>
        <w:bCs w:val="0"/>
        <w:w w:val="100"/>
        <w:sz w:val="24"/>
        <w:szCs w:val="24"/>
      </w:rPr>
    </w:lvl>
    <w:lvl w:ilvl="1">
      <w:numFmt w:val="bullet"/>
      <w:lvlText w:val="•"/>
      <w:lvlJc w:val="left"/>
      <w:pPr>
        <w:ind w:left="1302" w:hanging="264"/>
      </w:pPr>
    </w:lvl>
    <w:lvl w:ilvl="2">
      <w:numFmt w:val="bullet"/>
      <w:lvlText w:val="•"/>
      <w:lvlJc w:val="left"/>
      <w:pPr>
        <w:ind w:left="2224" w:hanging="264"/>
      </w:pPr>
    </w:lvl>
    <w:lvl w:ilvl="3">
      <w:numFmt w:val="bullet"/>
      <w:lvlText w:val="•"/>
      <w:lvlJc w:val="left"/>
      <w:pPr>
        <w:ind w:left="3146" w:hanging="264"/>
      </w:pPr>
    </w:lvl>
    <w:lvl w:ilvl="4">
      <w:numFmt w:val="bullet"/>
      <w:lvlText w:val="•"/>
      <w:lvlJc w:val="left"/>
      <w:pPr>
        <w:ind w:left="4068" w:hanging="264"/>
      </w:pPr>
    </w:lvl>
    <w:lvl w:ilvl="5">
      <w:numFmt w:val="bullet"/>
      <w:lvlText w:val="•"/>
      <w:lvlJc w:val="left"/>
      <w:pPr>
        <w:ind w:left="4990" w:hanging="264"/>
      </w:pPr>
    </w:lvl>
    <w:lvl w:ilvl="6">
      <w:numFmt w:val="bullet"/>
      <w:lvlText w:val="•"/>
      <w:lvlJc w:val="left"/>
      <w:pPr>
        <w:ind w:left="5912" w:hanging="264"/>
      </w:pPr>
    </w:lvl>
    <w:lvl w:ilvl="7">
      <w:numFmt w:val="bullet"/>
      <w:lvlText w:val="•"/>
      <w:lvlJc w:val="left"/>
      <w:pPr>
        <w:ind w:left="6834" w:hanging="264"/>
      </w:pPr>
    </w:lvl>
    <w:lvl w:ilvl="8">
      <w:numFmt w:val="bullet"/>
      <w:lvlText w:val="•"/>
      <w:lvlJc w:val="left"/>
      <w:pPr>
        <w:ind w:left="7756" w:hanging="264"/>
      </w:pPr>
    </w:lvl>
  </w:abstractNum>
  <w:abstractNum w:abstractNumId="1" w15:restartNumberingAfterBreak="0">
    <w:nsid w:val="00000403"/>
    <w:multiLevelType w:val="multilevel"/>
    <w:tmpl w:val="00000886"/>
    <w:lvl w:ilvl="0">
      <w:numFmt w:val="bullet"/>
      <w:lvlText w:val="□"/>
      <w:lvlJc w:val="left"/>
      <w:pPr>
        <w:ind w:left="384" w:hanging="264"/>
      </w:pPr>
      <w:rPr>
        <w:rFonts w:ascii="Courier New" w:hAnsi="Courier New" w:cs="Courier New"/>
        <w:b w:val="0"/>
        <w:bCs w:val="0"/>
        <w:w w:val="100"/>
        <w:sz w:val="24"/>
        <w:szCs w:val="24"/>
      </w:rPr>
    </w:lvl>
    <w:lvl w:ilvl="1">
      <w:numFmt w:val="bullet"/>
      <w:lvlText w:val="•"/>
      <w:lvlJc w:val="left"/>
      <w:pPr>
        <w:ind w:left="1302" w:hanging="264"/>
      </w:pPr>
    </w:lvl>
    <w:lvl w:ilvl="2">
      <w:numFmt w:val="bullet"/>
      <w:lvlText w:val="•"/>
      <w:lvlJc w:val="left"/>
      <w:pPr>
        <w:ind w:left="2224" w:hanging="264"/>
      </w:pPr>
    </w:lvl>
    <w:lvl w:ilvl="3">
      <w:numFmt w:val="bullet"/>
      <w:lvlText w:val="•"/>
      <w:lvlJc w:val="left"/>
      <w:pPr>
        <w:ind w:left="3146" w:hanging="264"/>
      </w:pPr>
    </w:lvl>
    <w:lvl w:ilvl="4">
      <w:numFmt w:val="bullet"/>
      <w:lvlText w:val="•"/>
      <w:lvlJc w:val="left"/>
      <w:pPr>
        <w:ind w:left="4068" w:hanging="264"/>
      </w:pPr>
    </w:lvl>
    <w:lvl w:ilvl="5">
      <w:numFmt w:val="bullet"/>
      <w:lvlText w:val="•"/>
      <w:lvlJc w:val="left"/>
      <w:pPr>
        <w:ind w:left="4990" w:hanging="264"/>
      </w:pPr>
    </w:lvl>
    <w:lvl w:ilvl="6">
      <w:numFmt w:val="bullet"/>
      <w:lvlText w:val="•"/>
      <w:lvlJc w:val="left"/>
      <w:pPr>
        <w:ind w:left="5912" w:hanging="264"/>
      </w:pPr>
    </w:lvl>
    <w:lvl w:ilvl="7">
      <w:numFmt w:val="bullet"/>
      <w:lvlText w:val="•"/>
      <w:lvlJc w:val="left"/>
      <w:pPr>
        <w:ind w:left="6834" w:hanging="264"/>
      </w:pPr>
    </w:lvl>
    <w:lvl w:ilvl="8">
      <w:numFmt w:val="bullet"/>
      <w:lvlText w:val="•"/>
      <w:lvlJc w:val="left"/>
      <w:pPr>
        <w:ind w:left="7756" w:hanging="264"/>
      </w:pPr>
    </w:lvl>
  </w:abstractNum>
  <w:abstractNum w:abstractNumId="2" w15:restartNumberingAfterBreak="0">
    <w:nsid w:val="00000404"/>
    <w:multiLevelType w:val="multilevel"/>
    <w:tmpl w:val="00000887"/>
    <w:lvl w:ilvl="0">
      <w:numFmt w:val="bullet"/>
      <w:lvlText w:val="□"/>
      <w:lvlJc w:val="left"/>
      <w:pPr>
        <w:ind w:left="204" w:hanging="204"/>
      </w:pPr>
      <w:rPr>
        <w:rFonts w:ascii="Courier New" w:hAnsi="Courier New" w:cs="Courier New"/>
        <w:b w:val="0"/>
        <w:bCs w:val="0"/>
        <w:w w:val="100"/>
        <w:sz w:val="24"/>
        <w:szCs w:val="24"/>
      </w:rPr>
    </w:lvl>
    <w:lvl w:ilvl="1">
      <w:numFmt w:val="bullet"/>
      <w:lvlText w:val="•"/>
      <w:lvlJc w:val="left"/>
      <w:pPr>
        <w:ind w:left="1128" w:hanging="204"/>
      </w:pPr>
    </w:lvl>
    <w:lvl w:ilvl="2">
      <w:numFmt w:val="bullet"/>
      <w:lvlText w:val="•"/>
      <w:lvlJc w:val="left"/>
      <w:pPr>
        <w:ind w:left="2056" w:hanging="204"/>
      </w:pPr>
    </w:lvl>
    <w:lvl w:ilvl="3">
      <w:numFmt w:val="bullet"/>
      <w:lvlText w:val="•"/>
      <w:lvlJc w:val="left"/>
      <w:pPr>
        <w:ind w:left="2984" w:hanging="204"/>
      </w:pPr>
    </w:lvl>
    <w:lvl w:ilvl="4">
      <w:numFmt w:val="bullet"/>
      <w:lvlText w:val="•"/>
      <w:lvlJc w:val="left"/>
      <w:pPr>
        <w:ind w:left="3912" w:hanging="204"/>
      </w:pPr>
    </w:lvl>
    <w:lvl w:ilvl="5">
      <w:numFmt w:val="bullet"/>
      <w:lvlText w:val="•"/>
      <w:lvlJc w:val="left"/>
      <w:pPr>
        <w:ind w:left="4840" w:hanging="204"/>
      </w:pPr>
    </w:lvl>
    <w:lvl w:ilvl="6">
      <w:numFmt w:val="bullet"/>
      <w:lvlText w:val="•"/>
      <w:lvlJc w:val="left"/>
      <w:pPr>
        <w:ind w:left="5768" w:hanging="204"/>
      </w:pPr>
    </w:lvl>
    <w:lvl w:ilvl="7">
      <w:numFmt w:val="bullet"/>
      <w:lvlText w:val="•"/>
      <w:lvlJc w:val="left"/>
      <w:pPr>
        <w:ind w:left="6696" w:hanging="204"/>
      </w:pPr>
    </w:lvl>
    <w:lvl w:ilvl="8">
      <w:numFmt w:val="bullet"/>
      <w:lvlText w:val="•"/>
      <w:lvlJc w:val="left"/>
      <w:pPr>
        <w:ind w:left="7624" w:hanging="204"/>
      </w:pPr>
    </w:lvl>
  </w:abstractNum>
  <w:abstractNum w:abstractNumId="3" w15:restartNumberingAfterBreak="0">
    <w:nsid w:val="00000405"/>
    <w:multiLevelType w:val="multilevel"/>
    <w:tmpl w:val="00000888"/>
    <w:lvl w:ilvl="0">
      <w:numFmt w:val="bullet"/>
      <w:lvlText w:val="□"/>
      <w:lvlJc w:val="left"/>
      <w:pPr>
        <w:ind w:left="324" w:hanging="204"/>
      </w:pPr>
      <w:rPr>
        <w:rFonts w:ascii="Courier New" w:hAnsi="Courier New" w:cs="Courier New"/>
        <w:b w:val="0"/>
        <w:bCs w:val="0"/>
        <w:w w:val="100"/>
        <w:sz w:val="24"/>
        <w:szCs w:val="24"/>
      </w:rPr>
    </w:lvl>
    <w:lvl w:ilvl="1">
      <w:numFmt w:val="bullet"/>
      <w:lvlText w:val="•"/>
      <w:lvlJc w:val="left"/>
      <w:pPr>
        <w:ind w:left="1248" w:hanging="204"/>
      </w:pPr>
    </w:lvl>
    <w:lvl w:ilvl="2">
      <w:numFmt w:val="bullet"/>
      <w:lvlText w:val="•"/>
      <w:lvlJc w:val="left"/>
      <w:pPr>
        <w:ind w:left="2176" w:hanging="204"/>
      </w:pPr>
    </w:lvl>
    <w:lvl w:ilvl="3">
      <w:numFmt w:val="bullet"/>
      <w:lvlText w:val="•"/>
      <w:lvlJc w:val="left"/>
      <w:pPr>
        <w:ind w:left="3104" w:hanging="204"/>
      </w:pPr>
    </w:lvl>
    <w:lvl w:ilvl="4">
      <w:numFmt w:val="bullet"/>
      <w:lvlText w:val="•"/>
      <w:lvlJc w:val="left"/>
      <w:pPr>
        <w:ind w:left="4032" w:hanging="204"/>
      </w:pPr>
    </w:lvl>
    <w:lvl w:ilvl="5">
      <w:numFmt w:val="bullet"/>
      <w:lvlText w:val="•"/>
      <w:lvlJc w:val="left"/>
      <w:pPr>
        <w:ind w:left="4960" w:hanging="204"/>
      </w:pPr>
    </w:lvl>
    <w:lvl w:ilvl="6">
      <w:numFmt w:val="bullet"/>
      <w:lvlText w:val="•"/>
      <w:lvlJc w:val="left"/>
      <w:pPr>
        <w:ind w:left="5888" w:hanging="204"/>
      </w:pPr>
    </w:lvl>
    <w:lvl w:ilvl="7">
      <w:numFmt w:val="bullet"/>
      <w:lvlText w:val="•"/>
      <w:lvlJc w:val="left"/>
      <w:pPr>
        <w:ind w:left="6816" w:hanging="204"/>
      </w:pPr>
    </w:lvl>
    <w:lvl w:ilvl="8">
      <w:numFmt w:val="bullet"/>
      <w:lvlText w:val="•"/>
      <w:lvlJc w:val="left"/>
      <w:pPr>
        <w:ind w:left="7744" w:hanging="204"/>
      </w:pPr>
    </w:lvl>
  </w:abstractNum>
  <w:abstractNum w:abstractNumId="4" w15:restartNumberingAfterBreak="0">
    <w:nsid w:val="00000406"/>
    <w:multiLevelType w:val="multilevel"/>
    <w:tmpl w:val="00000889"/>
    <w:lvl w:ilvl="0">
      <w:numFmt w:val="bullet"/>
      <w:lvlText w:val="□"/>
      <w:lvlJc w:val="left"/>
      <w:pPr>
        <w:ind w:left="324" w:hanging="204"/>
      </w:pPr>
      <w:rPr>
        <w:rFonts w:ascii="Courier New" w:hAnsi="Courier New" w:cs="Courier New"/>
        <w:b w:val="0"/>
        <w:bCs w:val="0"/>
        <w:w w:val="100"/>
        <w:sz w:val="24"/>
        <w:szCs w:val="24"/>
      </w:rPr>
    </w:lvl>
    <w:lvl w:ilvl="1">
      <w:numFmt w:val="bullet"/>
      <w:lvlText w:val="•"/>
      <w:lvlJc w:val="left"/>
      <w:pPr>
        <w:ind w:left="1248" w:hanging="204"/>
      </w:pPr>
    </w:lvl>
    <w:lvl w:ilvl="2">
      <w:numFmt w:val="bullet"/>
      <w:lvlText w:val="•"/>
      <w:lvlJc w:val="left"/>
      <w:pPr>
        <w:ind w:left="2176" w:hanging="204"/>
      </w:pPr>
    </w:lvl>
    <w:lvl w:ilvl="3">
      <w:numFmt w:val="bullet"/>
      <w:lvlText w:val="•"/>
      <w:lvlJc w:val="left"/>
      <w:pPr>
        <w:ind w:left="3104" w:hanging="204"/>
      </w:pPr>
    </w:lvl>
    <w:lvl w:ilvl="4">
      <w:numFmt w:val="bullet"/>
      <w:lvlText w:val="•"/>
      <w:lvlJc w:val="left"/>
      <w:pPr>
        <w:ind w:left="4032" w:hanging="204"/>
      </w:pPr>
    </w:lvl>
    <w:lvl w:ilvl="5">
      <w:numFmt w:val="bullet"/>
      <w:lvlText w:val="•"/>
      <w:lvlJc w:val="left"/>
      <w:pPr>
        <w:ind w:left="4960" w:hanging="204"/>
      </w:pPr>
    </w:lvl>
    <w:lvl w:ilvl="6">
      <w:numFmt w:val="bullet"/>
      <w:lvlText w:val="•"/>
      <w:lvlJc w:val="left"/>
      <w:pPr>
        <w:ind w:left="5888" w:hanging="204"/>
      </w:pPr>
    </w:lvl>
    <w:lvl w:ilvl="7">
      <w:numFmt w:val="bullet"/>
      <w:lvlText w:val="•"/>
      <w:lvlJc w:val="left"/>
      <w:pPr>
        <w:ind w:left="6816" w:hanging="204"/>
      </w:pPr>
    </w:lvl>
    <w:lvl w:ilvl="8">
      <w:numFmt w:val="bullet"/>
      <w:lvlText w:val="•"/>
      <w:lvlJc w:val="left"/>
      <w:pPr>
        <w:ind w:left="7744" w:hanging="204"/>
      </w:pPr>
    </w:lvl>
  </w:abstractNum>
  <w:abstractNum w:abstractNumId="5" w15:restartNumberingAfterBreak="0">
    <w:nsid w:val="00000407"/>
    <w:multiLevelType w:val="multilevel"/>
    <w:tmpl w:val="0000088A"/>
    <w:lvl w:ilvl="0">
      <w:numFmt w:val="bullet"/>
      <w:lvlText w:val="□"/>
      <w:lvlJc w:val="left"/>
      <w:pPr>
        <w:ind w:left="324" w:hanging="204"/>
      </w:pPr>
      <w:rPr>
        <w:rFonts w:ascii="Courier New" w:hAnsi="Courier New" w:cs="Courier New"/>
        <w:b w:val="0"/>
        <w:bCs w:val="0"/>
        <w:w w:val="100"/>
        <w:sz w:val="24"/>
        <w:szCs w:val="24"/>
      </w:rPr>
    </w:lvl>
    <w:lvl w:ilvl="1">
      <w:numFmt w:val="bullet"/>
      <w:lvlText w:val="•"/>
      <w:lvlJc w:val="left"/>
      <w:pPr>
        <w:ind w:left="1248" w:hanging="204"/>
      </w:pPr>
    </w:lvl>
    <w:lvl w:ilvl="2">
      <w:numFmt w:val="bullet"/>
      <w:lvlText w:val="•"/>
      <w:lvlJc w:val="left"/>
      <w:pPr>
        <w:ind w:left="2176" w:hanging="204"/>
      </w:pPr>
    </w:lvl>
    <w:lvl w:ilvl="3">
      <w:numFmt w:val="bullet"/>
      <w:lvlText w:val="•"/>
      <w:lvlJc w:val="left"/>
      <w:pPr>
        <w:ind w:left="3104" w:hanging="204"/>
      </w:pPr>
    </w:lvl>
    <w:lvl w:ilvl="4">
      <w:numFmt w:val="bullet"/>
      <w:lvlText w:val="•"/>
      <w:lvlJc w:val="left"/>
      <w:pPr>
        <w:ind w:left="4032" w:hanging="204"/>
      </w:pPr>
    </w:lvl>
    <w:lvl w:ilvl="5">
      <w:numFmt w:val="bullet"/>
      <w:lvlText w:val="•"/>
      <w:lvlJc w:val="left"/>
      <w:pPr>
        <w:ind w:left="4960" w:hanging="204"/>
      </w:pPr>
    </w:lvl>
    <w:lvl w:ilvl="6">
      <w:numFmt w:val="bullet"/>
      <w:lvlText w:val="•"/>
      <w:lvlJc w:val="left"/>
      <w:pPr>
        <w:ind w:left="5888" w:hanging="204"/>
      </w:pPr>
    </w:lvl>
    <w:lvl w:ilvl="7">
      <w:numFmt w:val="bullet"/>
      <w:lvlText w:val="•"/>
      <w:lvlJc w:val="left"/>
      <w:pPr>
        <w:ind w:left="6816" w:hanging="204"/>
      </w:pPr>
    </w:lvl>
    <w:lvl w:ilvl="8">
      <w:numFmt w:val="bullet"/>
      <w:lvlText w:val="•"/>
      <w:lvlJc w:val="left"/>
      <w:pPr>
        <w:ind w:left="7744" w:hanging="204"/>
      </w:pPr>
    </w:lvl>
  </w:abstractNum>
  <w:abstractNum w:abstractNumId="6" w15:restartNumberingAfterBreak="0">
    <w:nsid w:val="00000408"/>
    <w:multiLevelType w:val="multilevel"/>
    <w:tmpl w:val="0000088B"/>
    <w:lvl w:ilvl="0">
      <w:numFmt w:val="bullet"/>
      <w:lvlText w:val="□"/>
      <w:lvlJc w:val="left"/>
      <w:pPr>
        <w:ind w:left="204" w:hanging="204"/>
      </w:pPr>
      <w:rPr>
        <w:rFonts w:ascii="Courier New" w:hAnsi="Courier New" w:cs="Courier New"/>
        <w:b w:val="0"/>
        <w:bCs w:val="0"/>
        <w:w w:val="100"/>
        <w:sz w:val="24"/>
        <w:szCs w:val="24"/>
      </w:rPr>
    </w:lvl>
    <w:lvl w:ilvl="1">
      <w:numFmt w:val="bullet"/>
      <w:lvlText w:val="•"/>
      <w:lvlJc w:val="left"/>
      <w:pPr>
        <w:ind w:left="687" w:hanging="204"/>
      </w:pPr>
    </w:lvl>
    <w:lvl w:ilvl="2">
      <w:numFmt w:val="bullet"/>
      <w:lvlText w:val="•"/>
      <w:lvlJc w:val="left"/>
      <w:pPr>
        <w:ind w:left="1175" w:hanging="204"/>
      </w:pPr>
    </w:lvl>
    <w:lvl w:ilvl="3">
      <w:numFmt w:val="bullet"/>
      <w:lvlText w:val="•"/>
      <w:lvlJc w:val="left"/>
      <w:pPr>
        <w:ind w:left="1662" w:hanging="204"/>
      </w:pPr>
    </w:lvl>
    <w:lvl w:ilvl="4">
      <w:numFmt w:val="bullet"/>
      <w:lvlText w:val="•"/>
      <w:lvlJc w:val="left"/>
      <w:pPr>
        <w:ind w:left="2150" w:hanging="204"/>
      </w:pPr>
    </w:lvl>
    <w:lvl w:ilvl="5">
      <w:numFmt w:val="bullet"/>
      <w:lvlText w:val="•"/>
      <w:lvlJc w:val="left"/>
      <w:pPr>
        <w:ind w:left="2638" w:hanging="204"/>
      </w:pPr>
    </w:lvl>
    <w:lvl w:ilvl="6">
      <w:numFmt w:val="bullet"/>
      <w:lvlText w:val="•"/>
      <w:lvlJc w:val="left"/>
      <w:pPr>
        <w:ind w:left="3125" w:hanging="204"/>
      </w:pPr>
    </w:lvl>
    <w:lvl w:ilvl="7">
      <w:numFmt w:val="bullet"/>
      <w:lvlText w:val="•"/>
      <w:lvlJc w:val="left"/>
      <w:pPr>
        <w:ind w:left="3613" w:hanging="204"/>
      </w:pPr>
    </w:lvl>
    <w:lvl w:ilvl="8">
      <w:numFmt w:val="bullet"/>
      <w:lvlText w:val="•"/>
      <w:lvlJc w:val="left"/>
      <w:pPr>
        <w:ind w:left="4100" w:hanging="204"/>
      </w:pPr>
    </w:lvl>
  </w:abstractNum>
  <w:abstractNum w:abstractNumId="7" w15:restartNumberingAfterBreak="0">
    <w:nsid w:val="00000409"/>
    <w:multiLevelType w:val="multilevel"/>
    <w:tmpl w:val="0000088C"/>
    <w:lvl w:ilvl="0">
      <w:numFmt w:val="bullet"/>
      <w:lvlText w:val="□"/>
      <w:lvlJc w:val="left"/>
      <w:pPr>
        <w:ind w:left="324" w:hanging="204"/>
      </w:pPr>
      <w:rPr>
        <w:rFonts w:ascii="Courier New" w:hAnsi="Courier New" w:cs="Courier New"/>
        <w:b w:val="0"/>
        <w:bCs w:val="0"/>
        <w:w w:val="100"/>
        <w:sz w:val="24"/>
        <w:szCs w:val="24"/>
      </w:rPr>
    </w:lvl>
    <w:lvl w:ilvl="1">
      <w:numFmt w:val="bullet"/>
      <w:lvlText w:val="•"/>
      <w:lvlJc w:val="left"/>
      <w:pPr>
        <w:ind w:left="1248" w:hanging="204"/>
      </w:pPr>
    </w:lvl>
    <w:lvl w:ilvl="2">
      <w:numFmt w:val="bullet"/>
      <w:lvlText w:val="•"/>
      <w:lvlJc w:val="left"/>
      <w:pPr>
        <w:ind w:left="2176" w:hanging="204"/>
      </w:pPr>
    </w:lvl>
    <w:lvl w:ilvl="3">
      <w:numFmt w:val="bullet"/>
      <w:lvlText w:val="•"/>
      <w:lvlJc w:val="left"/>
      <w:pPr>
        <w:ind w:left="3104" w:hanging="204"/>
      </w:pPr>
    </w:lvl>
    <w:lvl w:ilvl="4">
      <w:numFmt w:val="bullet"/>
      <w:lvlText w:val="•"/>
      <w:lvlJc w:val="left"/>
      <w:pPr>
        <w:ind w:left="4032" w:hanging="204"/>
      </w:pPr>
    </w:lvl>
    <w:lvl w:ilvl="5">
      <w:numFmt w:val="bullet"/>
      <w:lvlText w:val="•"/>
      <w:lvlJc w:val="left"/>
      <w:pPr>
        <w:ind w:left="4960" w:hanging="204"/>
      </w:pPr>
    </w:lvl>
    <w:lvl w:ilvl="6">
      <w:numFmt w:val="bullet"/>
      <w:lvlText w:val="•"/>
      <w:lvlJc w:val="left"/>
      <w:pPr>
        <w:ind w:left="5888" w:hanging="204"/>
      </w:pPr>
    </w:lvl>
    <w:lvl w:ilvl="7">
      <w:numFmt w:val="bullet"/>
      <w:lvlText w:val="•"/>
      <w:lvlJc w:val="left"/>
      <w:pPr>
        <w:ind w:left="6816" w:hanging="204"/>
      </w:pPr>
    </w:lvl>
    <w:lvl w:ilvl="8">
      <w:numFmt w:val="bullet"/>
      <w:lvlText w:val="•"/>
      <w:lvlJc w:val="left"/>
      <w:pPr>
        <w:ind w:left="7744" w:hanging="204"/>
      </w:pPr>
    </w:lvl>
  </w:abstractNum>
  <w:abstractNum w:abstractNumId="8" w15:restartNumberingAfterBreak="0">
    <w:nsid w:val="0000040A"/>
    <w:multiLevelType w:val="multilevel"/>
    <w:tmpl w:val="0000088D"/>
    <w:lvl w:ilvl="0">
      <w:numFmt w:val="bullet"/>
      <w:lvlText w:val="□"/>
      <w:lvlJc w:val="left"/>
      <w:pPr>
        <w:ind w:left="120" w:hanging="204"/>
      </w:pPr>
      <w:rPr>
        <w:rFonts w:ascii="Courier New" w:hAnsi="Courier New" w:cs="Courier New"/>
        <w:b w:val="0"/>
        <w:bCs w:val="0"/>
        <w:w w:val="100"/>
        <w:sz w:val="24"/>
        <w:szCs w:val="24"/>
      </w:rPr>
    </w:lvl>
    <w:lvl w:ilvl="1">
      <w:numFmt w:val="bullet"/>
      <w:lvlText w:val="•"/>
      <w:lvlJc w:val="left"/>
      <w:pPr>
        <w:ind w:left="1068" w:hanging="204"/>
      </w:pPr>
    </w:lvl>
    <w:lvl w:ilvl="2">
      <w:numFmt w:val="bullet"/>
      <w:lvlText w:val="•"/>
      <w:lvlJc w:val="left"/>
      <w:pPr>
        <w:ind w:left="2016" w:hanging="204"/>
      </w:pPr>
    </w:lvl>
    <w:lvl w:ilvl="3">
      <w:numFmt w:val="bullet"/>
      <w:lvlText w:val="•"/>
      <w:lvlJc w:val="left"/>
      <w:pPr>
        <w:ind w:left="2964" w:hanging="204"/>
      </w:pPr>
    </w:lvl>
    <w:lvl w:ilvl="4">
      <w:numFmt w:val="bullet"/>
      <w:lvlText w:val="•"/>
      <w:lvlJc w:val="left"/>
      <w:pPr>
        <w:ind w:left="3912" w:hanging="204"/>
      </w:pPr>
    </w:lvl>
    <w:lvl w:ilvl="5">
      <w:numFmt w:val="bullet"/>
      <w:lvlText w:val="•"/>
      <w:lvlJc w:val="left"/>
      <w:pPr>
        <w:ind w:left="4860" w:hanging="204"/>
      </w:pPr>
    </w:lvl>
    <w:lvl w:ilvl="6">
      <w:numFmt w:val="bullet"/>
      <w:lvlText w:val="•"/>
      <w:lvlJc w:val="left"/>
      <w:pPr>
        <w:ind w:left="5808" w:hanging="204"/>
      </w:pPr>
    </w:lvl>
    <w:lvl w:ilvl="7">
      <w:numFmt w:val="bullet"/>
      <w:lvlText w:val="•"/>
      <w:lvlJc w:val="left"/>
      <w:pPr>
        <w:ind w:left="6756" w:hanging="204"/>
      </w:pPr>
    </w:lvl>
    <w:lvl w:ilvl="8">
      <w:numFmt w:val="bullet"/>
      <w:lvlText w:val="•"/>
      <w:lvlJc w:val="left"/>
      <w:pPr>
        <w:ind w:left="7704" w:hanging="204"/>
      </w:pPr>
    </w:lvl>
  </w:abstractNum>
  <w:abstractNum w:abstractNumId="9" w15:restartNumberingAfterBreak="0">
    <w:nsid w:val="0000040B"/>
    <w:multiLevelType w:val="multilevel"/>
    <w:tmpl w:val="0000088E"/>
    <w:lvl w:ilvl="0">
      <w:numFmt w:val="bullet"/>
      <w:lvlText w:val=""/>
      <w:lvlJc w:val="left"/>
      <w:pPr>
        <w:ind w:left="360" w:hanging="360"/>
      </w:pPr>
      <w:rPr>
        <w:rFonts w:ascii="Symbol" w:hAnsi="Symbol" w:cs="Symbol"/>
        <w:b w:val="0"/>
        <w:bCs w:val="0"/>
        <w:w w:val="100"/>
        <w:sz w:val="24"/>
        <w:szCs w:val="24"/>
      </w:rPr>
    </w:lvl>
    <w:lvl w:ilvl="1">
      <w:numFmt w:val="bullet"/>
      <w:lvlText w:val="•"/>
      <w:lvlJc w:val="left"/>
      <w:pPr>
        <w:ind w:left="1200" w:hanging="360"/>
      </w:pPr>
    </w:lvl>
    <w:lvl w:ilvl="2">
      <w:numFmt w:val="bullet"/>
      <w:lvlText w:val="•"/>
      <w:lvlJc w:val="left"/>
      <w:pPr>
        <w:ind w:left="2040" w:hanging="360"/>
      </w:pPr>
    </w:lvl>
    <w:lvl w:ilvl="3">
      <w:numFmt w:val="bullet"/>
      <w:lvlText w:val="•"/>
      <w:lvlJc w:val="left"/>
      <w:pPr>
        <w:ind w:left="2880" w:hanging="360"/>
      </w:pPr>
    </w:lvl>
    <w:lvl w:ilvl="4">
      <w:numFmt w:val="bullet"/>
      <w:lvlText w:val="•"/>
      <w:lvlJc w:val="left"/>
      <w:pPr>
        <w:ind w:left="3720" w:hanging="360"/>
      </w:pPr>
    </w:lvl>
    <w:lvl w:ilvl="5">
      <w:numFmt w:val="bullet"/>
      <w:lvlText w:val="•"/>
      <w:lvlJc w:val="left"/>
      <w:pPr>
        <w:ind w:left="4560" w:hanging="360"/>
      </w:pPr>
    </w:lvl>
    <w:lvl w:ilvl="6">
      <w:numFmt w:val="bullet"/>
      <w:lvlText w:val="•"/>
      <w:lvlJc w:val="left"/>
      <w:pPr>
        <w:ind w:left="5400" w:hanging="360"/>
      </w:pPr>
    </w:lvl>
    <w:lvl w:ilvl="7">
      <w:numFmt w:val="bullet"/>
      <w:lvlText w:val="•"/>
      <w:lvlJc w:val="left"/>
      <w:pPr>
        <w:ind w:left="6240" w:hanging="360"/>
      </w:pPr>
    </w:lvl>
    <w:lvl w:ilvl="8">
      <w:numFmt w:val="bullet"/>
      <w:lvlText w:val="•"/>
      <w:lvlJc w:val="left"/>
      <w:pPr>
        <w:ind w:left="7080" w:hanging="360"/>
      </w:pPr>
    </w:lvl>
  </w:abstractNum>
  <w:abstractNum w:abstractNumId="10" w15:restartNumberingAfterBreak="0">
    <w:nsid w:val="0000040C"/>
    <w:multiLevelType w:val="multilevel"/>
    <w:tmpl w:val="21E81AD8"/>
    <w:lvl w:ilvl="0">
      <w:start w:val="1"/>
      <w:numFmt w:val="decimal"/>
      <w:lvlText w:val="%1."/>
      <w:lvlJc w:val="left"/>
      <w:pPr>
        <w:ind w:left="360" w:hanging="360"/>
      </w:pPr>
      <w:rPr>
        <w:rFonts w:ascii="Helvetica" w:hAnsi="Helvetica" w:cs="Helvetica" w:hint="default"/>
        <w:b w:val="0"/>
        <w:bCs w:val="0"/>
        <w:spacing w:val="-2"/>
        <w:w w:val="99"/>
        <w:sz w:val="20"/>
        <w:szCs w:val="20"/>
      </w:rPr>
    </w:lvl>
    <w:lvl w:ilvl="1">
      <w:numFmt w:val="bullet"/>
      <w:lvlText w:val="•"/>
      <w:lvlJc w:val="left"/>
      <w:pPr>
        <w:ind w:left="2040" w:hanging="360"/>
      </w:pPr>
    </w:lvl>
    <w:lvl w:ilvl="2">
      <w:numFmt w:val="bullet"/>
      <w:lvlText w:val="•"/>
      <w:lvlJc w:val="left"/>
      <w:pPr>
        <w:ind w:left="2880" w:hanging="360"/>
      </w:pPr>
    </w:lvl>
    <w:lvl w:ilvl="3">
      <w:numFmt w:val="bullet"/>
      <w:lvlText w:val="•"/>
      <w:lvlJc w:val="left"/>
      <w:pPr>
        <w:ind w:left="3720" w:hanging="360"/>
      </w:pPr>
    </w:lvl>
    <w:lvl w:ilvl="4">
      <w:numFmt w:val="bullet"/>
      <w:lvlText w:val="•"/>
      <w:lvlJc w:val="left"/>
      <w:pPr>
        <w:ind w:left="4560" w:hanging="360"/>
      </w:pPr>
    </w:lvl>
    <w:lvl w:ilvl="5">
      <w:numFmt w:val="bullet"/>
      <w:lvlText w:val="•"/>
      <w:lvlJc w:val="left"/>
      <w:pPr>
        <w:ind w:left="5400" w:hanging="360"/>
      </w:pPr>
    </w:lvl>
    <w:lvl w:ilvl="6">
      <w:numFmt w:val="bullet"/>
      <w:lvlText w:val="•"/>
      <w:lvlJc w:val="left"/>
      <w:pPr>
        <w:ind w:left="6240" w:hanging="360"/>
      </w:pPr>
    </w:lvl>
    <w:lvl w:ilvl="7">
      <w:numFmt w:val="bullet"/>
      <w:lvlText w:val="•"/>
      <w:lvlJc w:val="left"/>
      <w:pPr>
        <w:ind w:left="7080" w:hanging="360"/>
      </w:pPr>
    </w:lvl>
    <w:lvl w:ilvl="8">
      <w:numFmt w:val="bullet"/>
      <w:lvlText w:val="•"/>
      <w:lvlJc w:val="left"/>
      <w:pPr>
        <w:ind w:left="7920" w:hanging="360"/>
      </w:pPr>
    </w:lvl>
  </w:abstractNum>
  <w:abstractNum w:abstractNumId="11" w15:restartNumberingAfterBreak="0">
    <w:nsid w:val="0000040D"/>
    <w:multiLevelType w:val="multilevel"/>
    <w:tmpl w:val="00000890"/>
    <w:lvl w:ilvl="0">
      <w:numFmt w:val="bullet"/>
      <w:lvlText w:val="□"/>
      <w:lvlJc w:val="left"/>
      <w:pPr>
        <w:ind w:left="324" w:hanging="204"/>
      </w:pPr>
      <w:rPr>
        <w:rFonts w:ascii="Courier New" w:hAnsi="Courier New" w:cs="Courier New"/>
        <w:b w:val="0"/>
        <w:bCs w:val="0"/>
        <w:w w:val="100"/>
        <w:sz w:val="24"/>
        <w:szCs w:val="24"/>
      </w:rPr>
    </w:lvl>
    <w:lvl w:ilvl="1">
      <w:numFmt w:val="bullet"/>
      <w:lvlText w:val="•"/>
      <w:lvlJc w:val="left"/>
      <w:pPr>
        <w:ind w:left="1248" w:hanging="204"/>
      </w:pPr>
    </w:lvl>
    <w:lvl w:ilvl="2">
      <w:numFmt w:val="bullet"/>
      <w:lvlText w:val="•"/>
      <w:lvlJc w:val="left"/>
      <w:pPr>
        <w:ind w:left="2176" w:hanging="204"/>
      </w:pPr>
    </w:lvl>
    <w:lvl w:ilvl="3">
      <w:numFmt w:val="bullet"/>
      <w:lvlText w:val="•"/>
      <w:lvlJc w:val="left"/>
      <w:pPr>
        <w:ind w:left="3104" w:hanging="204"/>
      </w:pPr>
    </w:lvl>
    <w:lvl w:ilvl="4">
      <w:numFmt w:val="bullet"/>
      <w:lvlText w:val="•"/>
      <w:lvlJc w:val="left"/>
      <w:pPr>
        <w:ind w:left="4032" w:hanging="204"/>
      </w:pPr>
    </w:lvl>
    <w:lvl w:ilvl="5">
      <w:numFmt w:val="bullet"/>
      <w:lvlText w:val="•"/>
      <w:lvlJc w:val="left"/>
      <w:pPr>
        <w:ind w:left="4960" w:hanging="204"/>
      </w:pPr>
    </w:lvl>
    <w:lvl w:ilvl="6">
      <w:numFmt w:val="bullet"/>
      <w:lvlText w:val="•"/>
      <w:lvlJc w:val="left"/>
      <w:pPr>
        <w:ind w:left="5888" w:hanging="204"/>
      </w:pPr>
    </w:lvl>
    <w:lvl w:ilvl="7">
      <w:numFmt w:val="bullet"/>
      <w:lvlText w:val="•"/>
      <w:lvlJc w:val="left"/>
      <w:pPr>
        <w:ind w:left="6816" w:hanging="204"/>
      </w:pPr>
    </w:lvl>
    <w:lvl w:ilvl="8">
      <w:numFmt w:val="bullet"/>
      <w:lvlText w:val="•"/>
      <w:lvlJc w:val="left"/>
      <w:pPr>
        <w:ind w:left="7744" w:hanging="204"/>
      </w:pPr>
    </w:lvl>
  </w:abstractNum>
  <w:abstractNum w:abstractNumId="12" w15:restartNumberingAfterBreak="0">
    <w:nsid w:val="0000040E"/>
    <w:multiLevelType w:val="multilevel"/>
    <w:tmpl w:val="00000891"/>
    <w:lvl w:ilvl="0">
      <w:numFmt w:val="bullet"/>
      <w:lvlText w:val="□"/>
      <w:lvlJc w:val="left"/>
      <w:pPr>
        <w:ind w:left="1380" w:hanging="204"/>
      </w:pPr>
      <w:rPr>
        <w:rFonts w:ascii="Courier New" w:hAnsi="Courier New" w:cs="Courier New"/>
        <w:b w:val="0"/>
        <w:bCs w:val="0"/>
        <w:w w:val="100"/>
        <w:sz w:val="24"/>
        <w:szCs w:val="24"/>
      </w:rPr>
    </w:lvl>
    <w:lvl w:ilvl="1">
      <w:numFmt w:val="bullet"/>
      <w:lvlText w:val="•"/>
      <w:lvlJc w:val="left"/>
      <w:pPr>
        <w:ind w:left="2202" w:hanging="204"/>
      </w:pPr>
    </w:lvl>
    <w:lvl w:ilvl="2">
      <w:numFmt w:val="bullet"/>
      <w:lvlText w:val="•"/>
      <w:lvlJc w:val="left"/>
      <w:pPr>
        <w:ind w:left="3024" w:hanging="204"/>
      </w:pPr>
    </w:lvl>
    <w:lvl w:ilvl="3">
      <w:numFmt w:val="bullet"/>
      <w:lvlText w:val="•"/>
      <w:lvlJc w:val="left"/>
      <w:pPr>
        <w:ind w:left="3846" w:hanging="204"/>
      </w:pPr>
    </w:lvl>
    <w:lvl w:ilvl="4">
      <w:numFmt w:val="bullet"/>
      <w:lvlText w:val="•"/>
      <w:lvlJc w:val="left"/>
      <w:pPr>
        <w:ind w:left="4668" w:hanging="204"/>
      </w:pPr>
    </w:lvl>
    <w:lvl w:ilvl="5">
      <w:numFmt w:val="bullet"/>
      <w:lvlText w:val="•"/>
      <w:lvlJc w:val="left"/>
      <w:pPr>
        <w:ind w:left="5490" w:hanging="204"/>
      </w:pPr>
    </w:lvl>
    <w:lvl w:ilvl="6">
      <w:numFmt w:val="bullet"/>
      <w:lvlText w:val="•"/>
      <w:lvlJc w:val="left"/>
      <w:pPr>
        <w:ind w:left="6312" w:hanging="204"/>
      </w:pPr>
    </w:lvl>
    <w:lvl w:ilvl="7">
      <w:numFmt w:val="bullet"/>
      <w:lvlText w:val="•"/>
      <w:lvlJc w:val="left"/>
      <w:pPr>
        <w:ind w:left="7134" w:hanging="204"/>
      </w:pPr>
    </w:lvl>
    <w:lvl w:ilvl="8">
      <w:numFmt w:val="bullet"/>
      <w:lvlText w:val="•"/>
      <w:lvlJc w:val="left"/>
      <w:pPr>
        <w:ind w:left="7956" w:hanging="204"/>
      </w:pPr>
    </w:lvl>
  </w:abstractNum>
  <w:abstractNum w:abstractNumId="13" w15:restartNumberingAfterBreak="0">
    <w:nsid w:val="0000040F"/>
    <w:multiLevelType w:val="multilevel"/>
    <w:tmpl w:val="3AEA8934"/>
    <w:lvl w:ilvl="0">
      <w:start w:val="10"/>
      <w:numFmt w:val="upperRoman"/>
      <w:lvlText w:val="%1."/>
      <w:lvlJc w:val="left"/>
      <w:pPr>
        <w:ind w:left="412" w:hanging="293"/>
      </w:pPr>
      <w:rPr>
        <w:rFonts w:ascii="Helvetica" w:hAnsi="Helvetica" w:cs="Helvetica" w:hint="default"/>
        <w:b/>
        <w:bCs/>
        <w:spacing w:val="-1"/>
        <w:w w:val="99"/>
        <w:sz w:val="20"/>
        <w:szCs w:val="20"/>
      </w:rPr>
    </w:lvl>
    <w:lvl w:ilvl="1">
      <w:start w:val="1"/>
      <w:numFmt w:val="decimal"/>
      <w:lvlText w:val="%2."/>
      <w:lvlJc w:val="left"/>
      <w:pPr>
        <w:ind w:left="480" w:hanging="360"/>
      </w:pPr>
      <w:rPr>
        <w:rFonts w:ascii="Helvetica" w:hAnsi="Helvetica" w:cs="Helvetica" w:hint="default"/>
        <w:b w:val="0"/>
        <w:bCs w:val="0"/>
        <w:spacing w:val="-2"/>
        <w:w w:val="99"/>
        <w:sz w:val="20"/>
        <w:szCs w:val="20"/>
      </w:rPr>
    </w:lvl>
    <w:lvl w:ilvl="2">
      <w:numFmt w:val="bullet"/>
      <w:lvlText w:val="•"/>
      <w:lvlJc w:val="left"/>
      <w:pPr>
        <w:ind w:left="1493" w:hanging="360"/>
      </w:pPr>
    </w:lvl>
    <w:lvl w:ilvl="3">
      <w:numFmt w:val="bullet"/>
      <w:lvlText w:val="•"/>
      <w:lvlJc w:val="left"/>
      <w:pPr>
        <w:ind w:left="2506" w:hanging="360"/>
      </w:pPr>
    </w:lvl>
    <w:lvl w:ilvl="4">
      <w:numFmt w:val="bullet"/>
      <w:lvlText w:val="•"/>
      <w:lvlJc w:val="left"/>
      <w:pPr>
        <w:ind w:left="3520" w:hanging="360"/>
      </w:pPr>
    </w:lvl>
    <w:lvl w:ilvl="5">
      <w:numFmt w:val="bullet"/>
      <w:lvlText w:val="•"/>
      <w:lvlJc w:val="left"/>
      <w:pPr>
        <w:ind w:left="4533" w:hanging="360"/>
      </w:pPr>
    </w:lvl>
    <w:lvl w:ilvl="6">
      <w:numFmt w:val="bullet"/>
      <w:lvlText w:val="•"/>
      <w:lvlJc w:val="left"/>
      <w:pPr>
        <w:ind w:left="5546" w:hanging="360"/>
      </w:pPr>
    </w:lvl>
    <w:lvl w:ilvl="7">
      <w:numFmt w:val="bullet"/>
      <w:lvlText w:val="•"/>
      <w:lvlJc w:val="left"/>
      <w:pPr>
        <w:ind w:left="6560" w:hanging="360"/>
      </w:pPr>
    </w:lvl>
    <w:lvl w:ilvl="8">
      <w:numFmt w:val="bullet"/>
      <w:lvlText w:val="•"/>
      <w:lvlJc w:val="left"/>
      <w:pPr>
        <w:ind w:left="7573" w:hanging="360"/>
      </w:pPr>
    </w:lvl>
  </w:abstractNum>
  <w:num w:numId="1" w16cid:durableId="1288006438">
    <w:abstractNumId w:val="13"/>
  </w:num>
  <w:num w:numId="2" w16cid:durableId="757483207">
    <w:abstractNumId w:val="12"/>
  </w:num>
  <w:num w:numId="3" w16cid:durableId="646976307">
    <w:abstractNumId w:val="11"/>
  </w:num>
  <w:num w:numId="4" w16cid:durableId="169296629">
    <w:abstractNumId w:val="10"/>
  </w:num>
  <w:num w:numId="5" w16cid:durableId="213082896">
    <w:abstractNumId w:val="9"/>
  </w:num>
  <w:num w:numId="6" w16cid:durableId="1972129086">
    <w:abstractNumId w:val="8"/>
  </w:num>
  <w:num w:numId="7" w16cid:durableId="1927811238">
    <w:abstractNumId w:val="7"/>
  </w:num>
  <w:num w:numId="8" w16cid:durableId="106583156">
    <w:abstractNumId w:val="6"/>
  </w:num>
  <w:num w:numId="9" w16cid:durableId="1664776021">
    <w:abstractNumId w:val="5"/>
  </w:num>
  <w:num w:numId="10" w16cid:durableId="223956974">
    <w:abstractNumId w:val="4"/>
  </w:num>
  <w:num w:numId="11" w16cid:durableId="1482621653">
    <w:abstractNumId w:val="3"/>
  </w:num>
  <w:num w:numId="12" w16cid:durableId="1782800695">
    <w:abstractNumId w:val="2"/>
  </w:num>
  <w:num w:numId="13" w16cid:durableId="1477843635">
    <w:abstractNumId w:val="1"/>
  </w:num>
  <w:num w:numId="14" w16cid:durableId="1598558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347"/>
    <w:rsid w:val="00007657"/>
    <w:rsid w:val="000138BE"/>
    <w:rsid w:val="00035B34"/>
    <w:rsid w:val="0004369D"/>
    <w:rsid w:val="00082B57"/>
    <w:rsid w:val="00091DF7"/>
    <w:rsid w:val="000968F0"/>
    <w:rsid w:val="000B390F"/>
    <w:rsid w:val="000D5129"/>
    <w:rsid w:val="000F4980"/>
    <w:rsid w:val="0010075C"/>
    <w:rsid w:val="0012393C"/>
    <w:rsid w:val="00152DD8"/>
    <w:rsid w:val="001901C0"/>
    <w:rsid w:val="001D011C"/>
    <w:rsid w:val="001D01A9"/>
    <w:rsid w:val="001F3318"/>
    <w:rsid w:val="001F7A25"/>
    <w:rsid w:val="0029519C"/>
    <w:rsid w:val="00313084"/>
    <w:rsid w:val="003500F6"/>
    <w:rsid w:val="003D07C0"/>
    <w:rsid w:val="003E03DE"/>
    <w:rsid w:val="004228A1"/>
    <w:rsid w:val="00427825"/>
    <w:rsid w:val="0043296D"/>
    <w:rsid w:val="00470284"/>
    <w:rsid w:val="00487219"/>
    <w:rsid w:val="004B5E30"/>
    <w:rsid w:val="004E0AB4"/>
    <w:rsid w:val="004F0E5C"/>
    <w:rsid w:val="00577F41"/>
    <w:rsid w:val="0059491A"/>
    <w:rsid w:val="005A6A78"/>
    <w:rsid w:val="0061277E"/>
    <w:rsid w:val="00652FE3"/>
    <w:rsid w:val="00655229"/>
    <w:rsid w:val="00682104"/>
    <w:rsid w:val="006C3914"/>
    <w:rsid w:val="0070214D"/>
    <w:rsid w:val="007272D6"/>
    <w:rsid w:val="00743A80"/>
    <w:rsid w:val="007837F6"/>
    <w:rsid w:val="007C7071"/>
    <w:rsid w:val="0080070C"/>
    <w:rsid w:val="00833A52"/>
    <w:rsid w:val="00863F73"/>
    <w:rsid w:val="00864E3A"/>
    <w:rsid w:val="00873C2D"/>
    <w:rsid w:val="00885435"/>
    <w:rsid w:val="008B5B66"/>
    <w:rsid w:val="008C5077"/>
    <w:rsid w:val="008E5177"/>
    <w:rsid w:val="00906212"/>
    <w:rsid w:val="00913F5E"/>
    <w:rsid w:val="009161BF"/>
    <w:rsid w:val="00927A13"/>
    <w:rsid w:val="00964519"/>
    <w:rsid w:val="009B3A9C"/>
    <w:rsid w:val="009B44FD"/>
    <w:rsid w:val="009F2411"/>
    <w:rsid w:val="00A14D92"/>
    <w:rsid w:val="00A348A1"/>
    <w:rsid w:val="00A97040"/>
    <w:rsid w:val="00AC236F"/>
    <w:rsid w:val="00B004DF"/>
    <w:rsid w:val="00B27A2C"/>
    <w:rsid w:val="00B94144"/>
    <w:rsid w:val="00B96562"/>
    <w:rsid w:val="00BB2798"/>
    <w:rsid w:val="00C63057"/>
    <w:rsid w:val="00C73D8F"/>
    <w:rsid w:val="00C87F64"/>
    <w:rsid w:val="00CA5D10"/>
    <w:rsid w:val="00CB3084"/>
    <w:rsid w:val="00CD5180"/>
    <w:rsid w:val="00CF2936"/>
    <w:rsid w:val="00D514CF"/>
    <w:rsid w:val="00D73261"/>
    <w:rsid w:val="00D85FB3"/>
    <w:rsid w:val="00DE2904"/>
    <w:rsid w:val="00DF115F"/>
    <w:rsid w:val="00DF51FD"/>
    <w:rsid w:val="00E106D5"/>
    <w:rsid w:val="00E17347"/>
    <w:rsid w:val="00E31729"/>
    <w:rsid w:val="00E50106"/>
    <w:rsid w:val="00E6765E"/>
    <w:rsid w:val="00E8330A"/>
    <w:rsid w:val="00EF1FA0"/>
    <w:rsid w:val="00F36DE2"/>
    <w:rsid w:val="00F4637C"/>
    <w:rsid w:val="00F47F83"/>
    <w:rsid w:val="00F61D1C"/>
    <w:rsid w:val="00F83940"/>
    <w:rsid w:val="00FC3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FFFED68"/>
  <w15:chartTrackingRefBased/>
  <w15:docId w15:val="{231D4561-B2E4-4A6E-BB48-640C3C157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25"/>
    <w:rPr>
      <w:rFonts w:ascii="Helvetica" w:hAnsi="Helvetica" w:cs="Times New Roman"/>
      <w:sz w:val="20"/>
      <w:szCs w:val="20"/>
    </w:rPr>
  </w:style>
  <w:style w:type="paragraph" w:styleId="Heading1">
    <w:name w:val="heading 1"/>
    <w:basedOn w:val="Normal"/>
    <w:next w:val="Normal"/>
    <w:link w:val="Heading1Char"/>
    <w:uiPriority w:val="9"/>
    <w:qFormat/>
    <w:rsid w:val="00CB3084"/>
    <w:pPr>
      <w:keepNext/>
      <w:keepLines/>
      <w:outlineLvl w:val="0"/>
    </w:pPr>
    <w:rPr>
      <w:rFonts w:eastAsiaTheme="majorEastAsia" w:cstheme="majorBidi"/>
      <w:b/>
      <w:caps/>
      <w:sz w:val="24"/>
      <w:szCs w:val="32"/>
    </w:rPr>
  </w:style>
  <w:style w:type="paragraph" w:styleId="Heading2">
    <w:name w:val="heading 2"/>
    <w:basedOn w:val="Normal"/>
    <w:next w:val="Normal"/>
    <w:link w:val="Heading2Char"/>
    <w:uiPriority w:val="9"/>
    <w:unhideWhenUsed/>
    <w:qFormat/>
    <w:rsid w:val="00CB3084"/>
    <w:pPr>
      <w:keepNext/>
      <w:keepLines/>
      <w:outlineLvl w:val="1"/>
    </w:pPr>
    <w:rPr>
      <w:rFonts w:eastAsiaTheme="majorEastAsia" w:cstheme="majorBidi"/>
      <w:b/>
      <w:sz w:val="22"/>
      <w:szCs w:val="26"/>
    </w:rPr>
  </w:style>
  <w:style w:type="paragraph" w:styleId="Heading3">
    <w:name w:val="heading 3"/>
    <w:basedOn w:val="Normal"/>
    <w:next w:val="Normal"/>
    <w:link w:val="Heading3Char"/>
    <w:uiPriority w:val="9"/>
    <w:unhideWhenUsed/>
    <w:qFormat/>
    <w:rsid w:val="00CB3084"/>
    <w:pPr>
      <w:keepNext/>
      <w:keepLines/>
      <w:pBdr>
        <w:bottom w:val="single" w:sz="18" w:space="1" w:color="auto"/>
      </w:pBdr>
      <w:outlineLvl w:val="2"/>
    </w:pPr>
    <w:rPr>
      <w:rFonts w:eastAsiaTheme="majorEastAsia" w:cstheme="majorBidi"/>
      <w:b/>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084"/>
    <w:rPr>
      <w:rFonts w:ascii="Helvetica" w:eastAsiaTheme="majorEastAsia" w:hAnsi="Helvetica" w:cstheme="majorBidi"/>
      <w:b/>
      <w:caps/>
      <w:sz w:val="24"/>
      <w:szCs w:val="32"/>
    </w:rPr>
  </w:style>
  <w:style w:type="character" w:customStyle="1" w:styleId="Heading2Char">
    <w:name w:val="Heading 2 Char"/>
    <w:basedOn w:val="DefaultParagraphFont"/>
    <w:link w:val="Heading2"/>
    <w:uiPriority w:val="9"/>
    <w:rsid w:val="00CB3084"/>
    <w:rPr>
      <w:rFonts w:ascii="Helvetica" w:eastAsiaTheme="majorEastAsia" w:hAnsi="Helvetica" w:cstheme="majorBidi"/>
      <w:b/>
      <w:szCs w:val="26"/>
    </w:rPr>
  </w:style>
  <w:style w:type="character" w:customStyle="1" w:styleId="Heading3Char">
    <w:name w:val="Heading 3 Char"/>
    <w:basedOn w:val="DefaultParagraphFont"/>
    <w:link w:val="Heading3"/>
    <w:uiPriority w:val="9"/>
    <w:rsid w:val="00CB3084"/>
    <w:rPr>
      <w:rFonts w:ascii="Helvetica" w:eastAsiaTheme="majorEastAsia" w:hAnsi="Helvetica" w:cstheme="majorBidi"/>
      <w:b/>
      <w:szCs w:val="24"/>
    </w:rPr>
  </w:style>
  <w:style w:type="paragraph" w:styleId="NoSpacing">
    <w:name w:val="No Spacing"/>
    <w:uiPriority w:val="1"/>
    <w:qFormat/>
    <w:rsid w:val="00CB3084"/>
    <w:rPr>
      <w:rFonts w:ascii="Helvetica" w:hAnsi="Helvetica"/>
      <w:sz w:val="20"/>
      <w:u w:val="words"/>
    </w:rPr>
  </w:style>
  <w:style w:type="paragraph" w:styleId="Title">
    <w:name w:val="Title"/>
    <w:basedOn w:val="Normal"/>
    <w:next w:val="Normal"/>
    <w:link w:val="TitleChar"/>
    <w:uiPriority w:val="10"/>
    <w:qFormat/>
    <w:rsid w:val="00B96562"/>
    <w:pPr>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B96562"/>
    <w:rPr>
      <w:rFonts w:ascii="Helvetica" w:eastAsiaTheme="majorEastAsia" w:hAnsi="Helvetica" w:cstheme="majorBidi"/>
      <w:b/>
      <w:caps/>
      <w:spacing w:val="-10"/>
      <w:kern w:val="28"/>
      <w:sz w:val="24"/>
      <w:szCs w:val="56"/>
    </w:rPr>
  </w:style>
  <w:style w:type="paragraph" w:styleId="Header">
    <w:name w:val="header"/>
    <w:basedOn w:val="Normal"/>
    <w:link w:val="HeaderChar"/>
    <w:uiPriority w:val="99"/>
    <w:unhideWhenUsed/>
    <w:rsid w:val="003500F6"/>
    <w:pPr>
      <w:tabs>
        <w:tab w:val="center" w:pos="4680"/>
        <w:tab w:val="right" w:pos="9360"/>
      </w:tabs>
    </w:pPr>
  </w:style>
  <w:style w:type="character" w:customStyle="1" w:styleId="HeaderChar">
    <w:name w:val="Header Char"/>
    <w:basedOn w:val="DefaultParagraphFont"/>
    <w:link w:val="Header"/>
    <w:uiPriority w:val="99"/>
    <w:rsid w:val="003500F6"/>
    <w:rPr>
      <w:rFonts w:ascii="Helvetica" w:hAnsi="Helvetica" w:cs="Times New Roman"/>
      <w:sz w:val="20"/>
      <w:szCs w:val="20"/>
    </w:rPr>
  </w:style>
  <w:style w:type="paragraph" w:styleId="Footer">
    <w:name w:val="footer"/>
    <w:basedOn w:val="Normal"/>
    <w:link w:val="FooterChar"/>
    <w:uiPriority w:val="99"/>
    <w:unhideWhenUsed/>
    <w:rsid w:val="003500F6"/>
    <w:pPr>
      <w:tabs>
        <w:tab w:val="center" w:pos="4680"/>
        <w:tab w:val="right" w:pos="9360"/>
      </w:tabs>
    </w:pPr>
  </w:style>
  <w:style w:type="character" w:customStyle="1" w:styleId="FooterChar">
    <w:name w:val="Footer Char"/>
    <w:basedOn w:val="DefaultParagraphFont"/>
    <w:link w:val="Footer"/>
    <w:uiPriority w:val="99"/>
    <w:rsid w:val="003500F6"/>
    <w:rPr>
      <w:rFonts w:ascii="Helvetica" w:hAnsi="Helvetica" w:cs="Times New Roman"/>
      <w:sz w:val="20"/>
      <w:szCs w:val="20"/>
    </w:rPr>
  </w:style>
  <w:style w:type="paragraph" w:styleId="ListParagraph">
    <w:name w:val="List Paragraph"/>
    <w:basedOn w:val="Normal"/>
    <w:uiPriority w:val="34"/>
    <w:qFormat/>
    <w:rsid w:val="00F83940"/>
    <w:pPr>
      <w:ind w:left="720"/>
      <w:contextualSpacing/>
    </w:pPr>
  </w:style>
  <w:style w:type="paragraph" w:styleId="BalloonText">
    <w:name w:val="Balloon Text"/>
    <w:basedOn w:val="Normal"/>
    <w:link w:val="BalloonTextChar"/>
    <w:uiPriority w:val="99"/>
    <w:semiHidden/>
    <w:unhideWhenUsed/>
    <w:rsid w:val="009F24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2411"/>
    <w:rPr>
      <w:rFonts w:ascii="Segoe UI" w:hAnsi="Segoe UI" w:cs="Segoe UI"/>
      <w:sz w:val="18"/>
      <w:szCs w:val="18"/>
    </w:rPr>
  </w:style>
  <w:style w:type="character" w:styleId="CommentReference">
    <w:name w:val="annotation reference"/>
    <w:basedOn w:val="DefaultParagraphFont"/>
    <w:uiPriority w:val="99"/>
    <w:semiHidden/>
    <w:unhideWhenUsed/>
    <w:rsid w:val="00906212"/>
    <w:rPr>
      <w:sz w:val="16"/>
      <w:szCs w:val="16"/>
    </w:rPr>
  </w:style>
  <w:style w:type="paragraph" w:styleId="CommentText">
    <w:name w:val="annotation text"/>
    <w:basedOn w:val="Normal"/>
    <w:link w:val="CommentTextChar"/>
    <w:uiPriority w:val="99"/>
    <w:semiHidden/>
    <w:unhideWhenUsed/>
    <w:rsid w:val="00906212"/>
  </w:style>
  <w:style w:type="character" w:customStyle="1" w:styleId="CommentTextChar">
    <w:name w:val="Comment Text Char"/>
    <w:basedOn w:val="DefaultParagraphFont"/>
    <w:link w:val="CommentText"/>
    <w:uiPriority w:val="99"/>
    <w:semiHidden/>
    <w:rsid w:val="00906212"/>
    <w:rPr>
      <w:rFonts w:ascii="Helvetica" w:hAnsi="Helvetica" w:cs="Times New Roman"/>
      <w:sz w:val="20"/>
      <w:szCs w:val="20"/>
    </w:rPr>
  </w:style>
  <w:style w:type="paragraph" w:styleId="CommentSubject">
    <w:name w:val="annotation subject"/>
    <w:basedOn w:val="CommentText"/>
    <w:next w:val="CommentText"/>
    <w:link w:val="CommentSubjectChar"/>
    <w:uiPriority w:val="99"/>
    <w:semiHidden/>
    <w:unhideWhenUsed/>
    <w:rsid w:val="00906212"/>
    <w:rPr>
      <w:b/>
      <w:bCs/>
    </w:rPr>
  </w:style>
  <w:style w:type="character" w:customStyle="1" w:styleId="CommentSubjectChar">
    <w:name w:val="Comment Subject Char"/>
    <w:basedOn w:val="CommentTextChar"/>
    <w:link w:val="CommentSubject"/>
    <w:uiPriority w:val="99"/>
    <w:semiHidden/>
    <w:rsid w:val="00906212"/>
    <w:rPr>
      <w:rFonts w:ascii="Helvetica" w:hAnsi="Helvetic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574-4376-4E8D-A2E5-0786403531F8}">
  <ds:schemaRefs>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http://purl.org/dc/elements/1.1/"/>
    <ds:schemaRef ds:uri="http://schemas.microsoft.com/sharepoint/v3"/>
    <ds:schemaRef ds:uri="http://schemas.openxmlformats.org/package/2006/metadata/core-properties"/>
    <ds:schemaRef ds:uri="26bfb855-a36a-4ec2-9b05-7420e8dff8ce"/>
    <ds:schemaRef ds:uri="ed0eeb22-c85f-47ad-b4ee-843631bdfb60"/>
    <ds:schemaRef ds:uri="http://purl.org/dc/terms/"/>
  </ds:schemaRefs>
</ds:datastoreItem>
</file>

<file path=customXml/itemProps2.xml><?xml version="1.0" encoding="utf-8"?>
<ds:datastoreItem xmlns:ds="http://schemas.openxmlformats.org/officeDocument/2006/customXml" ds:itemID="{6AEF9165-63D4-4ADB-BFC1-D55E2157E5E0}">
  <ds:schemaRefs>
    <ds:schemaRef ds:uri="http://schemas.microsoft.com/sharepoint/v3/contenttype/forms"/>
  </ds:schemaRefs>
</ds:datastoreItem>
</file>

<file path=customXml/itemProps3.xml><?xml version="1.0" encoding="utf-8"?>
<ds:datastoreItem xmlns:ds="http://schemas.openxmlformats.org/officeDocument/2006/customXml" ds:itemID="{7EE584A6-04D9-47AF-9C4C-BB9345B98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F0ED4D-3A93-4179-B749-013BD89EA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2310</Words>
  <Characters>13171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10</cp:revision>
  <dcterms:created xsi:type="dcterms:W3CDTF">2021-05-11T13:53:00Z</dcterms:created>
  <dcterms:modified xsi:type="dcterms:W3CDTF">2025-08-06T18:35:00Z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